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8255D" w14:textId="1AB1621A" w:rsidR="00135330" w:rsidRPr="0052514D" w:rsidRDefault="00135330" w:rsidP="00135330">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41184C">
        <w:rPr>
          <w:rFonts w:eastAsia="SimSun" w:cs="Arial"/>
          <w:sz w:val="24"/>
          <w:szCs w:val="24"/>
        </w:rPr>
        <w:t>2</w:t>
      </w:r>
      <w:r w:rsidR="00EE4465">
        <w:rPr>
          <w:rFonts w:eastAsia="SimSun" w:cs="Arial"/>
          <w:sz w:val="24"/>
          <w:szCs w:val="24"/>
        </w:rPr>
        <w:t>bis</w:t>
      </w:r>
      <w:r w:rsidRPr="0052514D">
        <w:rPr>
          <w:rFonts w:eastAsia="SimSun" w:cs="Arial"/>
          <w:sz w:val="24"/>
          <w:szCs w:val="24"/>
        </w:rPr>
        <w:tab/>
      </w:r>
      <w:r w:rsidR="000156D2" w:rsidRPr="000156D2">
        <w:rPr>
          <w:rFonts w:eastAsia="SimSun" w:cs="Arial"/>
          <w:sz w:val="24"/>
          <w:szCs w:val="24"/>
        </w:rPr>
        <w:t>R4-24</w:t>
      </w:r>
      <w:r w:rsidR="00EA5DA8">
        <w:rPr>
          <w:rFonts w:eastAsia="SimSun" w:cs="Arial"/>
          <w:sz w:val="24"/>
          <w:szCs w:val="24"/>
        </w:rPr>
        <w:t>15513</w:t>
      </w:r>
    </w:p>
    <w:p w14:paraId="66FE48B5" w14:textId="132DF791" w:rsidR="00135330" w:rsidRPr="0052514D" w:rsidRDefault="0086157A" w:rsidP="00135330">
      <w:pPr>
        <w:pStyle w:val="Header"/>
        <w:tabs>
          <w:tab w:val="right" w:pos="9781"/>
          <w:tab w:val="right" w:pos="13323"/>
        </w:tabs>
        <w:spacing w:before="60" w:after="60"/>
        <w:outlineLvl w:val="0"/>
        <w:rPr>
          <w:rFonts w:eastAsia="SimSun" w:cs="Arial"/>
          <w:b w:val="0"/>
          <w:sz w:val="24"/>
          <w:szCs w:val="24"/>
        </w:rPr>
      </w:pPr>
      <w:r w:rsidRPr="0086157A">
        <w:rPr>
          <w:rFonts w:eastAsia="SimSun" w:cs="Arial"/>
          <w:sz w:val="24"/>
          <w:szCs w:val="24"/>
        </w:rPr>
        <w:t>Hefei, Anhui, China, 14th – 18th October, 2024</w:t>
      </w:r>
    </w:p>
    <w:p w14:paraId="453EC07C" w14:textId="77777777" w:rsidR="008E1410" w:rsidRPr="00EA2761" w:rsidRDefault="008E1410" w:rsidP="00EA2761">
      <w:pPr>
        <w:rPr>
          <w:rFonts w:eastAsia="SimSun"/>
        </w:rPr>
      </w:pPr>
    </w:p>
    <w:p w14:paraId="038E9536" w14:textId="48469D8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6157A">
        <w:rPr>
          <w:rFonts w:ascii="Arial" w:hAnsi="Arial" w:cs="Arial"/>
          <w:b/>
          <w:sz w:val="22"/>
          <w:szCs w:val="22"/>
        </w:rPr>
        <w:t>6</w:t>
      </w:r>
      <w:r w:rsidR="00C60572">
        <w:rPr>
          <w:rFonts w:ascii="Arial" w:hAnsi="Arial" w:cs="Arial" w:hint="eastAsia"/>
          <w:b/>
          <w:sz w:val="22"/>
          <w:szCs w:val="22"/>
        </w:rPr>
        <w:t>.</w:t>
      </w:r>
      <w:r w:rsidR="0041184C">
        <w:rPr>
          <w:rFonts w:ascii="Arial" w:hAnsi="Arial" w:cs="Arial"/>
          <w:b/>
          <w:sz w:val="22"/>
          <w:szCs w:val="22"/>
        </w:rPr>
        <w:t>15</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0DCB0084"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D9084A">
        <w:t>2</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FR2-1 L3 measurement delay 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733FFB9" w14:textId="0FF4E9BD" w:rsidR="006B12F3" w:rsidRDefault="00963E4A" w:rsidP="006B12F3">
      <w:pPr>
        <w:rPr>
          <w:b/>
          <w:color w:val="0070C0"/>
          <w:u w:val="single"/>
          <w:lang w:eastAsia="ko-KR"/>
        </w:rPr>
      </w:pPr>
      <w:r>
        <w:rPr>
          <w:b/>
          <w:color w:val="0070C0"/>
          <w:u w:val="single"/>
          <w:lang w:eastAsia="ko-KR"/>
        </w:rPr>
        <w:t>Assumption on searchers</w:t>
      </w:r>
    </w:p>
    <w:tbl>
      <w:tblPr>
        <w:tblStyle w:val="TableGrid"/>
        <w:tblW w:w="0" w:type="auto"/>
        <w:tblLook w:val="04A0" w:firstRow="1" w:lastRow="0" w:firstColumn="1" w:lastColumn="0" w:noHBand="0" w:noVBand="1"/>
      </w:tblPr>
      <w:tblGrid>
        <w:gridCol w:w="9629"/>
      </w:tblGrid>
      <w:tr w:rsidR="006B12F3" w14:paraId="2D6EACC0" w14:textId="77777777" w:rsidTr="006B12F3">
        <w:tc>
          <w:tcPr>
            <w:tcW w:w="9629" w:type="dxa"/>
          </w:tcPr>
          <w:p w14:paraId="752A21F0" w14:textId="41B7A883" w:rsidR="00963E4A" w:rsidRDefault="00963E4A" w:rsidP="00963E4A">
            <w:pPr>
              <w:rPr>
                <w:b/>
                <w:color w:val="0070C0"/>
                <w:u w:val="single"/>
                <w:lang w:eastAsia="ko-KR"/>
              </w:rPr>
            </w:pPr>
            <w:r>
              <w:rPr>
                <w:b/>
                <w:color w:val="0070C0"/>
                <w:u w:val="single"/>
                <w:lang w:eastAsia="ko-KR"/>
              </w:rPr>
              <w:t xml:space="preserve">Issue 1-2-3: FFS: RRM measurement with two panels activated, two searchers are occupied by this single carrier </w:t>
            </w:r>
          </w:p>
          <w:p w14:paraId="6C64E6AD" w14:textId="77777777" w:rsidR="00963E4A" w:rsidRPr="00057476" w:rsidRDefault="00963E4A" w:rsidP="00963E4A">
            <w:pPr>
              <w:spacing w:after="120"/>
              <w:rPr>
                <w:rFonts w:eastAsia="SimSun"/>
                <w:highlight w:val="yellow"/>
              </w:rPr>
            </w:pPr>
            <w:r w:rsidRPr="00057476">
              <w:rPr>
                <w:rFonts w:eastAsia="SimSun"/>
                <w:highlight w:val="yellow"/>
              </w:rPr>
              <w:t>[Way forward]:</w:t>
            </w:r>
          </w:p>
          <w:p w14:paraId="75F269AA" w14:textId="77777777" w:rsidR="00963E4A" w:rsidRDefault="00963E4A" w:rsidP="00963E4A">
            <w:pPr>
              <w:spacing w:after="120"/>
              <w:rPr>
                <w:rFonts w:eastAsia="SimSun"/>
              </w:rPr>
            </w:pPr>
            <w:r w:rsidRPr="00057476">
              <w:rPr>
                <w:rFonts w:eastAsia="SimSun"/>
                <w:highlight w:val="yellow"/>
              </w:rPr>
              <w:t>FFS:</w:t>
            </w:r>
          </w:p>
          <w:p w14:paraId="6FCC9178" w14:textId="77777777" w:rsidR="00963E4A" w:rsidRPr="00F54BDB" w:rsidRDefault="00963E4A" w:rsidP="00963E4A">
            <w:pPr>
              <w:numPr>
                <w:ilvl w:val="2"/>
                <w:numId w:val="47"/>
              </w:numPr>
              <w:overflowPunct/>
              <w:autoSpaceDE/>
              <w:autoSpaceDN/>
              <w:adjustRightInd/>
              <w:snapToGrid w:val="0"/>
              <w:spacing w:before="0" w:beforeAutospacing="0" w:after="120"/>
              <w:ind w:left="720"/>
              <w:textAlignment w:val="auto"/>
              <w:rPr>
                <w:rFonts w:eastAsia="DengXian"/>
                <w:kern w:val="2"/>
              </w:rPr>
            </w:pPr>
            <w:r w:rsidRPr="00F54BDB">
              <w:rPr>
                <w:rFonts w:eastAsia="DengXian"/>
                <w:kern w:val="2"/>
              </w:rPr>
              <w:t xml:space="preserve">Option A/1a: </w:t>
            </w:r>
            <w:r w:rsidRPr="00F54BDB">
              <w:rPr>
                <w:lang w:eastAsia="ko-KR"/>
              </w:rPr>
              <w:t>Two searchers are occupied by this single carrier</w:t>
            </w:r>
            <w:r w:rsidRPr="00F54BDB">
              <w:rPr>
                <w:rFonts w:eastAsia="DengXian"/>
                <w:kern w:val="2"/>
              </w:rPr>
              <w:t xml:space="preserve"> to the requirements of enhanced BSF for single carrier. Discuss CA case later. (</w:t>
            </w:r>
            <w:r>
              <w:rPr>
                <w:rFonts w:eastAsia="DengXian"/>
                <w:kern w:val="2"/>
              </w:rPr>
              <w:t>HW, CATT, Apple, OPPO, LGE, Xiaomi</w:t>
            </w:r>
            <w:r w:rsidRPr="00F54BDB">
              <w:rPr>
                <w:rFonts w:eastAsia="DengXian"/>
                <w:kern w:val="2"/>
              </w:rPr>
              <w:t>)</w:t>
            </w:r>
          </w:p>
          <w:p w14:paraId="15F5AC65" w14:textId="77777777" w:rsidR="00963E4A" w:rsidRPr="00F54BDB" w:rsidRDefault="00963E4A" w:rsidP="00963E4A">
            <w:pPr>
              <w:numPr>
                <w:ilvl w:val="2"/>
                <w:numId w:val="47"/>
              </w:numPr>
              <w:overflowPunct/>
              <w:autoSpaceDE/>
              <w:autoSpaceDN/>
              <w:adjustRightInd/>
              <w:snapToGrid w:val="0"/>
              <w:spacing w:before="0" w:beforeAutospacing="0" w:after="120"/>
              <w:ind w:left="720"/>
              <w:textAlignment w:val="auto"/>
              <w:rPr>
                <w:rFonts w:eastAsia="DengXian"/>
                <w:kern w:val="2"/>
              </w:rPr>
            </w:pPr>
            <w:r w:rsidRPr="00F54BDB">
              <w:rPr>
                <w:rFonts w:eastAsia="DengXian"/>
                <w:kern w:val="2"/>
              </w:rPr>
              <w:t>Option B: Consider one searcher for single carrier. (</w:t>
            </w:r>
            <w:r>
              <w:rPr>
                <w:rFonts w:eastAsia="DengXian"/>
                <w:kern w:val="2"/>
              </w:rPr>
              <w:t>MTK, ZTE, OPPO, QC, Nokia, Intel, vivo, Ericsson, Apple, Xiaomi, CATT</w:t>
            </w:r>
            <w:r w:rsidRPr="00F54BDB">
              <w:rPr>
                <w:rFonts w:eastAsia="DengXian"/>
                <w:kern w:val="2"/>
              </w:rPr>
              <w:t>)</w:t>
            </w:r>
          </w:p>
          <w:p w14:paraId="1E9AA312" w14:textId="64B5A81A" w:rsidR="006B12F3" w:rsidRPr="006B12F3" w:rsidRDefault="006B12F3" w:rsidP="00FD4793">
            <w:pPr>
              <w:pStyle w:val="ListParagraph"/>
              <w:widowControl/>
              <w:numPr>
                <w:ilvl w:val="1"/>
                <w:numId w:val="47"/>
              </w:numPr>
              <w:overflowPunct w:val="0"/>
              <w:spacing w:before="0" w:beforeAutospacing="0" w:after="120" w:line="240" w:lineRule="auto"/>
              <w:ind w:firstLineChars="0"/>
              <w:textAlignment w:val="baseline"/>
            </w:pPr>
          </w:p>
        </w:tc>
      </w:tr>
    </w:tbl>
    <w:p w14:paraId="170A5E54" w14:textId="6E0F262E" w:rsidR="00FD4793" w:rsidRPr="00FD4793" w:rsidRDefault="00963E4A" w:rsidP="00FD4793">
      <w:pPr>
        <w:jc w:val="both"/>
        <w:rPr>
          <w:bCs/>
          <w:iCs/>
          <w:color w:val="000000" w:themeColor="text1"/>
        </w:rPr>
      </w:pPr>
      <w:r>
        <w:rPr>
          <w:bCs/>
          <w:iCs/>
          <w:color w:val="000000" w:themeColor="text1"/>
        </w:rPr>
        <w:t>We can see the rationale behind each option.</w:t>
      </w:r>
    </w:p>
    <w:p w14:paraId="03D17FBB" w14:textId="0DA80B42" w:rsidR="00FD4793" w:rsidRPr="00FD4793" w:rsidRDefault="00963E4A" w:rsidP="00FD4793">
      <w:pPr>
        <w:pStyle w:val="ListParagraph"/>
        <w:numPr>
          <w:ilvl w:val="0"/>
          <w:numId w:val="69"/>
        </w:numPr>
        <w:ind w:firstLineChars="0"/>
        <w:jc w:val="both"/>
        <w:rPr>
          <w:bCs/>
          <w:iCs/>
          <w:color w:val="000000" w:themeColor="text1"/>
          <w:sz w:val="24"/>
          <w:szCs w:val="24"/>
        </w:rPr>
      </w:pPr>
      <w:r>
        <w:rPr>
          <w:bCs/>
          <w:iCs/>
          <w:color w:val="000000" w:themeColor="text1"/>
          <w:sz w:val="24"/>
          <w:szCs w:val="24"/>
        </w:rPr>
        <w:t xml:space="preserve">Option A/1a: </w:t>
      </w:r>
      <w:r w:rsidR="000F5307">
        <w:rPr>
          <w:bCs/>
          <w:iCs/>
          <w:color w:val="000000" w:themeColor="text1"/>
          <w:sz w:val="24"/>
          <w:szCs w:val="24"/>
        </w:rPr>
        <w:t>S</w:t>
      </w:r>
      <w:r>
        <w:rPr>
          <w:bCs/>
          <w:iCs/>
          <w:color w:val="000000" w:themeColor="text1"/>
          <w:sz w:val="24"/>
          <w:szCs w:val="24"/>
        </w:rPr>
        <w:t xml:space="preserve">ince it is assumed that </w:t>
      </w:r>
      <w:r w:rsidR="001A0E88">
        <w:rPr>
          <w:bCs/>
          <w:iCs/>
          <w:color w:val="000000" w:themeColor="text1"/>
          <w:sz w:val="24"/>
          <w:szCs w:val="24"/>
        </w:rPr>
        <w:t xml:space="preserve">there is only one target carrier in FR2-1 to be measured and </w:t>
      </w:r>
      <w:r w:rsidR="001A0E88" w:rsidRPr="001A0E88">
        <w:rPr>
          <w:bCs/>
          <w:iCs/>
          <w:color w:val="000000" w:themeColor="text1"/>
          <w:sz w:val="24"/>
          <w:szCs w:val="24"/>
        </w:rPr>
        <w:t>UE is configured with single carrier on FR2-1 band</w:t>
      </w:r>
      <w:r w:rsidR="001A0E88">
        <w:rPr>
          <w:bCs/>
          <w:iCs/>
          <w:color w:val="000000" w:themeColor="text1"/>
          <w:sz w:val="24"/>
          <w:szCs w:val="24"/>
        </w:rPr>
        <w:t>, it is OK to assume both searchers are used for L3 measurement</w:t>
      </w:r>
      <w:r w:rsidR="00067F15">
        <w:rPr>
          <w:bCs/>
          <w:iCs/>
          <w:color w:val="000000" w:themeColor="text1"/>
          <w:sz w:val="24"/>
          <w:szCs w:val="24"/>
        </w:rPr>
        <w:t xml:space="preserve"> for either serving cell or target cell</w:t>
      </w:r>
      <w:r w:rsidR="001A0E88">
        <w:rPr>
          <w:bCs/>
          <w:iCs/>
          <w:color w:val="000000" w:themeColor="text1"/>
          <w:sz w:val="24"/>
          <w:szCs w:val="24"/>
        </w:rPr>
        <w:t>.</w:t>
      </w:r>
      <w:r w:rsidR="000F5307">
        <w:rPr>
          <w:bCs/>
          <w:iCs/>
          <w:color w:val="000000" w:themeColor="text1"/>
          <w:sz w:val="24"/>
          <w:szCs w:val="24"/>
        </w:rPr>
        <w:t xml:space="preserve"> </w:t>
      </w:r>
      <w:r w:rsidR="00067F15">
        <w:rPr>
          <w:bCs/>
          <w:iCs/>
          <w:color w:val="000000" w:themeColor="text1"/>
          <w:sz w:val="24"/>
          <w:szCs w:val="24"/>
        </w:rPr>
        <w:t xml:space="preserve">Note that for </w:t>
      </w:r>
      <w:r w:rsidR="000F5307">
        <w:rPr>
          <w:bCs/>
          <w:iCs/>
          <w:color w:val="000000" w:themeColor="text1"/>
          <w:sz w:val="24"/>
          <w:szCs w:val="24"/>
        </w:rPr>
        <w:t>the intra-freq. case, where t</w:t>
      </w:r>
      <w:r w:rsidR="000F5307" w:rsidRPr="000F5307">
        <w:rPr>
          <w:bCs/>
          <w:iCs/>
          <w:color w:val="000000" w:themeColor="text1"/>
          <w:sz w:val="24"/>
          <w:szCs w:val="24"/>
        </w:rPr>
        <w:t xml:space="preserve">arget and serving carrier frequency </w:t>
      </w:r>
      <w:r w:rsidR="000F5307">
        <w:rPr>
          <w:bCs/>
          <w:iCs/>
          <w:color w:val="000000" w:themeColor="text1"/>
          <w:sz w:val="24"/>
          <w:szCs w:val="24"/>
        </w:rPr>
        <w:t>is</w:t>
      </w:r>
      <w:r w:rsidR="000F5307" w:rsidRPr="000F5307">
        <w:rPr>
          <w:bCs/>
          <w:iCs/>
          <w:color w:val="000000" w:themeColor="text1"/>
          <w:sz w:val="24"/>
          <w:szCs w:val="24"/>
        </w:rPr>
        <w:t xml:space="preserve"> the same</w:t>
      </w:r>
      <w:r w:rsidR="000F5307">
        <w:rPr>
          <w:bCs/>
          <w:iCs/>
          <w:color w:val="000000" w:themeColor="text1"/>
          <w:sz w:val="24"/>
          <w:szCs w:val="24"/>
        </w:rPr>
        <w:t xml:space="preserve">, </w:t>
      </w:r>
      <w:r w:rsidR="00067F15">
        <w:rPr>
          <w:bCs/>
          <w:iCs/>
          <w:color w:val="000000" w:themeColor="text1"/>
          <w:sz w:val="24"/>
          <w:szCs w:val="24"/>
        </w:rPr>
        <w:t xml:space="preserve">it is possible for the UE to measure both serving cell and target cell at the same time and then process the </w:t>
      </w:r>
      <w:r w:rsidR="00BD71B5">
        <w:rPr>
          <w:bCs/>
          <w:iCs/>
          <w:color w:val="000000" w:themeColor="text1"/>
          <w:sz w:val="24"/>
          <w:szCs w:val="24"/>
        </w:rPr>
        <w:t xml:space="preserve">measurement </w:t>
      </w:r>
      <w:r w:rsidR="00067F15">
        <w:rPr>
          <w:bCs/>
          <w:iCs/>
          <w:color w:val="000000" w:themeColor="text1"/>
          <w:sz w:val="24"/>
          <w:szCs w:val="24"/>
        </w:rPr>
        <w:t>samples</w:t>
      </w:r>
      <w:r w:rsidR="00BD71B5">
        <w:rPr>
          <w:bCs/>
          <w:iCs/>
          <w:color w:val="000000" w:themeColor="text1"/>
          <w:sz w:val="24"/>
          <w:szCs w:val="24"/>
        </w:rPr>
        <w:t xml:space="preserve"> from both cells</w:t>
      </w:r>
      <w:r w:rsidR="00067F15">
        <w:rPr>
          <w:bCs/>
          <w:iCs/>
          <w:color w:val="000000" w:themeColor="text1"/>
          <w:sz w:val="24"/>
          <w:szCs w:val="24"/>
        </w:rPr>
        <w:t xml:space="preserve"> sequentially.</w:t>
      </w:r>
    </w:p>
    <w:p w14:paraId="090E2DD4" w14:textId="1C1D4CB7" w:rsidR="00FD4793" w:rsidRPr="00300713" w:rsidRDefault="001A0E88" w:rsidP="006B12F3">
      <w:pPr>
        <w:pStyle w:val="ListParagraph"/>
        <w:numPr>
          <w:ilvl w:val="0"/>
          <w:numId w:val="69"/>
        </w:numPr>
        <w:ind w:firstLineChars="0"/>
        <w:jc w:val="both"/>
        <w:rPr>
          <w:bCs/>
          <w:iCs/>
          <w:color w:val="000000" w:themeColor="text1"/>
          <w:sz w:val="24"/>
          <w:szCs w:val="24"/>
        </w:rPr>
      </w:pPr>
      <w:r>
        <w:rPr>
          <w:bCs/>
          <w:iCs/>
          <w:color w:val="000000" w:themeColor="text1"/>
          <w:sz w:val="24"/>
          <w:szCs w:val="24"/>
        </w:rPr>
        <w:t xml:space="preserve">Option B: To consider forward compatibility where the specified requirement can apply to </w:t>
      </w:r>
      <w:r>
        <w:rPr>
          <w:bCs/>
          <w:iCs/>
          <w:color w:val="000000" w:themeColor="text1"/>
          <w:sz w:val="24"/>
          <w:szCs w:val="24"/>
        </w:rPr>
        <w:lastRenderedPageBreak/>
        <w:t xml:space="preserve">CA case, one searcher </w:t>
      </w:r>
      <w:r w:rsidR="00741883">
        <w:rPr>
          <w:bCs/>
          <w:iCs/>
          <w:color w:val="000000" w:themeColor="text1"/>
          <w:sz w:val="24"/>
          <w:szCs w:val="24"/>
        </w:rPr>
        <w:t xml:space="preserve">can </w:t>
      </w:r>
      <w:r>
        <w:rPr>
          <w:bCs/>
          <w:iCs/>
          <w:color w:val="000000" w:themeColor="text1"/>
          <w:sz w:val="24"/>
          <w:szCs w:val="24"/>
        </w:rPr>
        <w:t>be assumed.</w:t>
      </w:r>
    </w:p>
    <w:p w14:paraId="1A5EC9A1" w14:textId="77777777" w:rsidR="00443200" w:rsidRDefault="00443200" w:rsidP="00DF3D9A">
      <w:pPr>
        <w:autoSpaceDE/>
        <w:autoSpaceDN/>
        <w:adjustRightInd/>
        <w:spacing w:before="0" w:beforeAutospacing="0"/>
        <w:rPr>
          <w:rFonts w:eastAsia="SimSun"/>
          <w:b/>
          <w:bCs/>
          <w:i/>
          <w:iCs/>
          <w:color w:val="000000" w:themeColor="text1"/>
          <w:lang w:val="x-none"/>
        </w:rPr>
      </w:pPr>
    </w:p>
    <w:p w14:paraId="65101B20" w14:textId="25410912" w:rsidR="00DF3D9A" w:rsidRDefault="00DF3D9A" w:rsidP="00DF3D9A">
      <w:pPr>
        <w:autoSpaceDE/>
        <w:autoSpaceDN/>
        <w:adjustRightInd/>
        <w:spacing w:before="0" w:beforeAutospacing="0"/>
        <w:rPr>
          <w:b/>
          <w:bCs/>
          <w:i/>
          <w:iCs/>
        </w:rPr>
      </w:pPr>
      <w:r w:rsidRPr="00FA6BD4">
        <w:rPr>
          <w:rFonts w:eastAsia="SimSun"/>
          <w:b/>
          <w:bCs/>
          <w:i/>
          <w:iCs/>
          <w:color w:val="000000" w:themeColor="text1"/>
        </w:rPr>
        <w:t>Proposal 1:</w:t>
      </w:r>
      <w:r w:rsidR="001A0E88">
        <w:rPr>
          <w:rFonts w:eastAsia="SimSun"/>
          <w:b/>
          <w:bCs/>
          <w:i/>
          <w:iCs/>
          <w:color w:val="000000" w:themeColor="text1"/>
        </w:rPr>
        <w:t xml:space="preserve"> Either option is OK. To consider forward compatibility where the specified requirement can apply to CA case, Option B, i.e., one searcher assumption, is </w:t>
      </w:r>
      <w:r w:rsidR="00443200">
        <w:rPr>
          <w:rFonts w:eastAsia="SimSun"/>
          <w:b/>
          <w:bCs/>
          <w:i/>
          <w:iCs/>
          <w:color w:val="000000" w:themeColor="text1"/>
        </w:rPr>
        <w:t xml:space="preserve">slightly </w:t>
      </w:r>
      <w:r w:rsidR="001A0E88">
        <w:rPr>
          <w:rFonts w:eastAsia="SimSun"/>
          <w:b/>
          <w:bCs/>
          <w:i/>
          <w:iCs/>
          <w:color w:val="000000" w:themeColor="text1"/>
        </w:rPr>
        <w:t>preferred.</w:t>
      </w:r>
    </w:p>
    <w:p w14:paraId="5A936ED7" w14:textId="77777777" w:rsidR="00DF3D9A" w:rsidRDefault="00DF3D9A" w:rsidP="006B12F3">
      <w:pPr>
        <w:jc w:val="both"/>
        <w:rPr>
          <w:bCs/>
          <w:iCs/>
          <w:color w:val="000000" w:themeColor="text1"/>
        </w:rPr>
      </w:pPr>
    </w:p>
    <w:p w14:paraId="4C132F7F" w14:textId="079BF987" w:rsidR="00FC0BC1" w:rsidRDefault="00F12F43" w:rsidP="00FC0BC1">
      <w:pPr>
        <w:rPr>
          <w:b/>
          <w:color w:val="0070C0"/>
          <w:u w:val="single"/>
          <w:lang w:eastAsia="ko-KR"/>
        </w:rPr>
      </w:pPr>
      <w:r w:rsidRPr="00F12F43">
        <w:rPr>
          <w:b/>
          <w:color w:val="0070C0"/>
          <w:u w:val="single"/>
          <w:lang w:eastAsia="ko-KR"/>
        </w:rPr>
        <w:t>SSB processing delay/time</w:t>
      </w:r>
    </w:p>
    <w:tbl>
      <w:tblPr>
        <w:tblStyle w:val="TableGrid"/>
        <w:tblW w:w="0" w:type="auto"/>
        <w:tblLook w:val="04A0" w:firstRow="1" w:lastRow="0" w:firstColumn="1" w:lastColumn="0" w:noHBand="0" w:noVBand="1"/>
      </w:tblPr>
      <w:tblGrid>
        <w:gridCol w:w="9629"/>
      </w:tblGrid>
      <w:tr w:rsidR="00FC0BC1" w14:paraId="46C0D6B1" w14:textId="77777777" w:rsidTr="00617ED0">
        <w:tc>
          <w:tcPr>
            <w:tcW w:w="9629" w:type="dxa"/>
          </w:tcPr>
          <w:p w14:paraId="7B7F74C6" w14:textId="26046DA1" w:rsidR="00F12F43" w:rsidRDefault="00F12F43" w:rsidP="00F12F43">
            <w:pPr>
              <w:rPr>
                <w:b/>
                <w:color w:val="0070C0"/>
                <w:u w:val="single"/>
                <w:lang w:eastAsia="ko-KR"/>
              </w:rPr>
            </w:pPr>
            <w:r>
              <w:rPr>
                <w:b/>
                <w:color w:val="0070C0"/>
                <w:u w:val="single"/>
                <w:lang w:eastAsia="ko-KR"/>
              </w:rPr>
              <w:t xml:space="preserve">Issue 1-2-4: FFS: SSB processing delay/time for processing multiple beams received in a SMTC  </w:t>
            </w:r>
          </w:p>
          <w:p w14:paraId="63AFC5F1" w14:textId="77777777" w:rsidR="00F12F43" w:rsidRPr="00057476" w:rsidRDefault="00F12F43" w:rsidP="00F12F43">
            <w:pPr>
              <w:spacing w:after="120"/>
              <w:rPr>
                <w:rFonts w:eastAsia="SimSun"/>
                <w:highlight w:val="yellow"/>
              </w:rPr>
            </w:pPr>
            <w:r w:rsidRPr="00057476">
              <w:rPr>
                <w:rFonts w:eastAsia="SimSun"/>
                <w:highlight w:val="yellow"/>
              </w:rPr>
              <w:t>[Way forward]:</w:t>
            </w:r>
          </w:p>
          <w:p w14:paraId="69498BAF" w14:textId="77777777" w:rsidR="00F12F43" w:rsidRPr="00057476" w:rsidRDefault="00F12F43" w:rsidP="00F12F43">
            <w:pPr>
              <w:rPr>
                <w:bCs/>
                <w:lang w:eastAsia="ko-KR"/>
              </w:rPr>
            </w:pPr>
            <w:r w:rsidRPr="00057476">
              <w:rPr>
                <w:bCs/>
                <w:highlight w:val="yellow"/>
                <w:lang w:eastAsia="ko-KR"/>
              </w:rPr>
              <w:t>FFS:</w:t>
            </w:r>
          </w:p>
          <w:p w14:paraId="4580B04F" w14:textId="77777777" w:rsidR="00F12F43" w:rsidRDefault="00F12F43" w:rsidP="00F12F43">
            <w:pPr>
              <w:pStyle w:val="ListParagraph"/>
              <w:widowControl/>
              <w:numPr>
                <w:ilvl w:val="2"/>
                <w:numId w:val="47"/>
              </w:numPr>
              <w:autoSpaceDE/>
              <w:autoSpaceDN/>
              <w:adjustRightInd/>
              <w:spacing w:before="0" w:beforeAutospacing="0" w:after="120" w:line="240" w:lineRule="auto"/>
              <w:ind w:left="720" w:firstLineChars="0"/>
            </w:pPr>
            <w:r>
              <w:t>Option 1 (CATT, vivo): No need to add additional processing time due to multiple SSBs within one SMTC.</w:t>
            </w:r>
          </w:p>
          <w:p w14:paraId="74F8AA93" w14:textId="77777777" w:rsidR="00F12F43" w:rsidRDefault="00F12F43" w:rsidP="00F12F43">
            <w:pPr>
              <w:pStyle w:val="ListParagraph"/>
              <w:widowControl/>
              <w:numPr>
                <w:ilvl w:val="2"/>
                <w:numId w:val="47"/>
              </w:numPr>
              <w:autoSpaceDE/>
              <w:autoSpaceDN/>
              <w:adjustRightInd/>
              <w:spacing w:before="0" w:beforeAutospacing="0" w:after="120" w:line="240" w:lineRule="auto"/>
              <w:ind w:left="720" w:firstLineChars="0"/>
            </w:pPr>
            <w:r>
              <w:t xml:space="preserve">Option 2 (Apple): allow additional processing time for UE supporting multiple-Rx simultaneous reception for L3 delay enhancement </w:t>
            </w:r>
            <w:r>
              <w:rPr>
                <w:highlight w:val="yellow"/>
              </w:rPr>
              <w:t>if there is only one searcher available for the processing</w:t>
            </w:r>
          </w:p>
          <w:p w14:paraId="02B4CE7B" w14:textId="77777777" w:rsidR="00F12F43" w:rsidRDefault="00F12F43" w:rsidP="00F12F43">
            <w:pPr>
              <w:pStyle w:val="ListParagraph"/>
              <w:widowControl/>
              <w:numPr>
                <w:ilvl w:val="2"/>
                <w:numId w:val="47"/>
              </w:numPr>
              <w:autoSpaceDE/>
              <w:autoSpaceDN/>
              <w:adjustRightInd/>
              <w:spacing w:before="0" w:beforeAutospacing="0" w:after="120" w:line="240" w:lineRule="auto"/>
              <w:ind w:left="720" w:firstLineChars="0"/>
            </w:pPr>
            <w:r>
              <w:t xml:space="preserve">Option 3 (Ericsson): Extra SSB post-processing time in several </w:t>
            </w:r>
            <w:proofErr w:type="spellStart"/>
            <w:r>
              <w:t>ms</w:t>
            </w:r>
            <w:proofErr w:type="spellEnd"/>
            <w:r>
              <w:t>, as side effect of BSF enhancement, may be acceptable, but it depends on how much we can gain with BSF enhancement</w:t>
            </w:r>
          </w:p>
          <w:p w14:paraId="6D61E892" w14:textId="77777777" w:rsidR="00F12F43" w:rsidRDefault="00F12F43" w:rsidP="00F12F43">
            <w:pPr>
              <w:pStyle w:val="ListParagraph"/>
              <w:widowControl/>
              <w:numPr>
                <w:ilvl w:val="2"/>
                <w:numId w:val="47"/>
              </w:numPr>
              <w:autoSpaceDE/>
              <w:autoSpaceDN/>
              <w:adjustRightInd/>
              <w:spacing w:before="0" w:beforeAutospacing="0" w:after="120" w:line="240" w:lineRule="auto"/>
              <w:ind w:left="720" w:firstLineChars="0"/>
            </w:pPr>
            <w:r>
              <w:t>Option 4 (Intel):</w:t>
            </w:r>
          </w:p>
          <w:p w14:paraId="60242978" w14:textId="77777777" w:rsidR="00F12F43" w:rsidRDefault="00F12F43" w:rsidP="00F12F43">
            <w:pPr>
              <w:pStyle w:val="ListParagraph"/>
              <w:widowControl/>
              <w:numPr>
                <w:ilvl w:val="0"/>
                <w:numId w:val="47"/>
              </w:numPr>
              <w:autoSpaceDE/>
              <w:autoSpaceDN/>
              <w:adjustRightInd/>
              <w:spacing w:before="0" w:beforeAutospacing="0" w:after="120" w:line="240" w:lineRule="auto"/>
              <w:ind w:left="1080" w:firstLineChars="0"/>
            </w:pPr>
            <w:r>
              <w:t>Consider UE baseband processing capabilities when specifying the L3 delay reduction for simultaneous receptions on multiple FR2 SSB-s.</w:t>
            </w:r>
          </w:p>
          <w:p w14:paraId="6657B7BC" w14:textId="77777777" w:rsidR="00F12F43" w:rsidRDefault="00F12F43" w:rsidP="00F12F43">
            <w:pPr>
              <w:pStyle w:val="ListParagraph"/>
              <w:widowControl/>
              <w:numPr>
                <w:ilvl w:val="0"/>
                <w:numId w:val="47"/>
              </w:numPr>
              <w:autoSpaceDE/>
              <w:autoSpaceDN/>
              <w:adjustRightInd/>
              <w:spacing w:before="0" w:beforeAutospacing="0" w:after="120" w:line="240" w:lineRule="auto"/>
              <w:ind w:left="1080" w:firstLineChars="0"/>
            </w:pPr>
            <w:r>
              <w:t xml:space="preserve">Different (or whether or not) delay reduction applies when the ratio of number of SSB within a burst and time duration of the measurement periodicity varies. </w:t>
            </w:r>
          </w:p>
          <w:p w14:paraId="4E308AA7" w14:textId="77777777" w:rsidR="00F12F43" w:rsidRDefault="00F12F43" w:rsidP="00F12F43">
            <w:pPr>
              <w:pStyle w:val="ListParagraph"/>
              <w:widowControl/>
              <w:numPr>
                <w:ilvl w:val="2"/>
                <w:numId w:val="47"/>
              </w:numPr>
              <w:autoSpaceDE/>
              <w:autoSpaceDN/>
              <w:adjustRightInd/>
              <w:spacing w:before="0" w:beforeAutospacing="0" w:after="120" w:line="240" w:lineRule="auto"/>
              <w:ind w:left="720" w:firstLineChars="0"/>
            </w:pPr>
            <w:r>
              <w:t>Option 5 (Nokia):</w:t>
            </w:r>
          </w:p>
          <w:p w14:paraId="3743FCF7" w14:textId="77777777" w:rsidR="00F12F43" w:rsidRDefault="00F12F43" w:rsidP="00F12F43">
            <w:pPr>
              <w:pStyle w:val="ListParagraph"/>
              <w:widowControl/>
              <w:numPr>
                <w:ilvl w:val="0"/>
                <w:numId w:val="47"/>
              </w:numPr>
              <w:autoSpaceDE/>
              <w:autoSpaceDN/>
              <w:adjustRightInd/>
              <w:spacing w:before="0" w:beforeAutospacing="0" w:after="120" w:line="240" w:lineRule="auto"/>
              <w:ind w:left="1080" w:firstLineChars="0"/>
            </w:pPr>
            <w:r>
              <w:t>If additional time for SSB processing is needed when UE is measuring multiple beams in one SMTC, RAN4 to consider measurement delay with SSB processing as</w:t>
            </w:r>
          </w:p>
          <w:p w14:paraId="464C5078" w14:textId="77777777" w:rsidR="00F12F43" w:rsidRDefault="00F12F43" w:rsidP="00F12F43">
            <w:pPr>
              <w:pStyle w:val="ListParagraph"/>
              <w:widowControl/>
              <w:numPr>
                <w:ilvl w:val="1"/>
                <w:numId w:val="47"/>
              </w:numPr>
              <w:autoSpaceDE/>
              <w:autoSpaceDN/>
              <w:adjustRightInd/>
              <w:spacing w:before="0" w:beforeAutospacing="0" w:after="120" w:line="240" w:lineRule="auto"/>
              <w:ind w:firstLineChars="0"/>
            </w:pPr>
            <w:r>
              <w:t>a.</w:t>
            </w:r>
            <w:r>
              <w:tab/>
            </w:r>
            <w:proofErr w:type="spellStart"/>
            <w:r>
              <w:t>Tidentify_intra_without_index</w:t>
            </w:r>
            <w:proofErr w:type="spellEnd"/>
            <w:r>
              <w:t xml:space="preserve"> = (TPSS/</w:t>
            </w:r>
            <w:proofErr w:type="spellStart"/>
            <w:r>
              <w:t>SSS_sync_intra</w:t>
            </w:r>
            <w:proofErr w:type="spellEnd"/>
            <w:r>
              <w:t xml:space="preserve"> + T </w:t>
            </w:r>
            <w:proofErr w:type="spellStart"/>
            <w:r>
              <w:t>SSB_measurement_period_intra+TSSB_processing</w:t>
            </w:r>
            <w:proofErr w:type="spellEnd"/>
            <w:r>
              <w:t xml:space="preserve">) </w:t>
            </w:r>
            <w:proofErr w:type="spellStart"/>
            <w:r>
              <w:t>ms</w:t>
            </w:r>
            <w:proofErr w:type="spellEnd"/>
          </w:p>
          <w:p w14:paraId="78B7E308" w14:textId="77777777" w:rsidR="00F12F43" w:rsidRDefault="00F12F43" w:rsidP="00F12F43">
            <w:pPr>
              <w:pStyle w:val="ListParagraph"/>
              <w:widowControl/>
              <w:numPr>
                <w:ilvl w:val="1"/>
                <w:numId w:val="47"/>
              </w:numPr>
              <w:autoSpaceDE/>
              <w:autoSpaceDN/>
              <w:adjustRightInd/>
              <w:spacing w:before="0" w:beforeAutospacing="0" w:after="120" w:line="240" w:lineRule="auto"/>
              <w:ind w:firstLineChars="0"/>
            </w:pPr>
            <w:r>
              <w:t>b.</w:t>
            </w:r>
            <w:r>
              <w:tab/>
            </w:r>
            <w:proofErr w:type="spellStart"/>
            <w:r>
              <w:t>Tidentify_inter_without_index</w:t>
            </w:r>
            <w:proofErr w:type="spellEnd"/>
            <w:r>
              <w:t xml:space="preserve"> = (TPSS/</w:t>
            </w:r>
            <w:proofErr w:type="spellStart"/>
            <w:r>
              <w:t>SSS_sync_inter</w:t>
            </w:r>
            <w:proofErr w:type="spellEnd"/>
            <w:r>
              <w:t xml:space="preserve"> + T </w:t>
            </w:r>
            <w:proofErr w:type="spellStart"/>
            <w:r>
              <w:t>SSB_measurement_period_inter+TSSB_processing</w:t>
            </w:r>
            <w:proofErr w:type="spellEnd"/>
            <w:r>
              <w:t xml:space="preserve">) </w:t>
            </w:r>
            <w:proofErr w:type="spellStart"/>
            <w:r>
              <w:t>ms</w:t>
            </w:r>
            <w:proofErr w:type="spellEnd"/>
          </w:p>
          <w:p w14:paraId="6E5179F6" w14:textId="320B1DB0" w:rsidR="00FC0BC1" w:rsidRPr="006B12F3" w:rsidRDefault="00F12F43" w:rsidP="00F12F43">
            <w:pPr>
              <w:pStyle w:val="ListParagraph"/>
              <w:widowControl/>
              <w:numPr>
                <w:ilvl w:val="1"/>
                <w:numId w:val="47"/>
              </w:numPr>
              <w:autoSpaceDE/>
              <w:autoSpaceDN/>
              <w:adjustRightInd/>
              <w:spacing w:before="0" w:beforeAutospacing="0" w:after="120" w:line="240" w:lineRule="auto"/>
              <w:ind w:firstLineChars="0"/>
            </w:pPr>
            <w:r>
              <w:t>c.</w:t>
            </w:r>
            <w:r>
              <w:tab/>
              <w:t xml:space="preserve">where </w:t>
            </w:r>
            <w:proofErr w:type="spellStart"/>
            <w:r>
              <w:t>TSSB_processing</w:t>
            </w:r>
            <w:proofErr w:type="spellEnd"/>
            <w:r>
              <w:t xml:space="preserve"> = 2 </w:t>
            </w:r>
            <w:proofErr w:type="spellStart"/>
            <w:r>
              <w:t>ms</w:t>
            </w:r>
            <w:proofErr w:type="spellEnd"/>
          </w:p>
        </w:tc>
      </w:tr>
    </w:tbl>
    <w:p w14:paraId="669AEA51" w14:textId="5258EF60" w:rsidR="00FC0BC1" w:rsidRDefault="00F12F43" w:rsidP="00F12F43">
      <w:pPr>
        <w:jc w:val="both"/>
        <w:rPr>
          <w:bCs/>
          <w:iCs/>
          <w:color w:val="000000" w:themeColor="text1"/>
        </w:rPr>
      </w:pPr>
      <w:r>
        <w:rPr>
          <w:bCs/>
          <w:iCs/>
          <w:color w:val="000000" w:themeColor="text1"/>
        </w:rPr>
        <w:t>This issue was extensively discussed at the last meeting. In the meeting, we pointed out that when both panels are activated to make measurements, the measurement samples from each panel can be processed sequentially</w:t>
      </w:r>
      <w:r w:rsidR="00BD71B5">
        <w:rPr>
          <w:bCs/>
          <w:iCs/>
          <w:color w:val="000000" w:themeColor="text1"/>
        </w:rPr>
        <w:t xml:space="preserve"> if only one searcher is assumed</w:t>
      </w:r>
      <w:r>
        <w:rPr>
          <w:bCs/>
          <w:iCs/>
          <w:color w:val="000000" w:themeColor="text1"/>
        </w:rPr>
        <w:t xml:space="preserve">. Since the SMTC periodicity is 5ms or longer, it is possible for the UE to process both samples (one from each panel) within one SMTC periodicity. Therefore, it is OK to only consider some additional processing time after the last SMTC periodicity. In that regard, Option 5 can be used as a starting point for further discussion. </w:t>
      </w:r>
    </w:p>
    <w:p w14:paraId="5E28EBAB" w14:textId="4A7B8559" w:rsidR="00012420" w:rsidRPr="00012420" w:rsidRDefault="00012420" w:rsidP="00012420">
      <w:pPr>
        <w:autoSpaceDE/>
        <w:autoSpaceDN/>
        <w:adjustRightInd/>
        <w:spacing w:before="0" w:beforeAutospacing="0"/>
        <w:rPr>
          <w:b/>
          <w:bCs/>
          <w:i/>
          <w:iCs/>
        </w:rPr>
      </w:pPr>
      <w:r>
        <w:rPr>
          <w:b/>
          <w:bCs/>
          <w:i/>
          <w:iCs/>
        </w:rPr>
        <w:t xml:space="preserve">Proposal 2: </w:t>
      </w:r>
      <w:r w:rsidR="00F12F43">
        <w:rPr>
          <w:b/>
          <w:bCs/>
          <w:i/>
          <w:iCs/>
        </w:rPr>
        <w:t>I</w:t>
      </w:r>
      <w:r w:rsidR="00F12F43" w:rsidRPr="00F12F43">
        <w:rPr>
          <w:b/>
          <w:bCs/>
          <w:i/>
          <w:iCs/>
        </w:rPr>
        <w:t>t is possible for the UE to process both samples (one from each panel) within one SMTC periodicity. Therefore, it is OK to only consider some additional processing time after the last SMTC periodicity. In that regard, Option 5 can be used as a starting point for further discussion.</w:t>
      </w:r>
    </w:p>
    <w:p w14:paraId="3CF774AC" w14:textId="77777777" w:rsidR="006836A0" w:rsidRDefault="006836A0" w:rsidP="006B12F3">
      <w:pPr>
        <w:jc w:val="both"/>
        <w:rPr>
          <w:bCs/>
          <w:iCs/>
          <w:color w:val="000000" w:themeColor="text1"/>
        </w:rPr>
      </w:pPr>
    </w:p>
    <w:p w14:paraId="1A28E150" w14:textId="5998BC7D" w:rsidR="00FA6BD4" w:rsidRDefault="009F6B05" w:rsidP="00FA6BD4">
      <w:pPr>
        <w:rPr>
          <w:b/>
          <w:color w:val="0070C0"/>
          <w:u w:val="single"/>
          <w:lang w:eastAsia="ko-KR"/>
        </w:rPr>
      </w:pPr>
      <w:r w:rsidRPr="009F6B05">
        <w:rPr>
          <w:b/>
          <w:color w:val="0070C0"/>
          <w:u w:val="single"/>
          <w:lang w:eastAsia="ko-KR"/>
        </w:rPr>
        <w:lastRenderedPageBreak/>
        <w:t>Power consumption issue (including conditions to trigger UE using FBS for L3 measurement)</w:t>
      </w:r>
    </w:p>
    <w:tbl>
      <w:tblPr>
        <w:tblStyle w:val="TableGrid"/>
        <w:tblW w:w="0" w:type="auto"/>
        <w:tblLook w:val="04A0" w:firstRow="1" w:lastRow="0" w:firstColumn="1" w:lastColumn="0" w:noHBand="0" w:noVBand="1"/>
      </w:tblPr>
      <w:tblGrid>
        <w:gridCol w:w="9629"/>
      </w:tblGrid>
      <w:tr w:rsidR="00FA6BD4" w14:paraId="15592AA7" w14:textId="77777777" w:rsidTr="00FA6BD4">
        <w:tc>
          <w:tcPr>
            <w:tcW w:w="9629" w:type="dxa"/>
          </w:tcPr>
          <w:p w14:paraId="4B08A0BB" w14:textId="154EAB2C" w:rsidR="009F6B05" w:rsidRDefault="009F6B05" w:rsidP="009F6B05">
            <w:pPr>
              <w:rPr>
                <w:b/>
                <w:color w:val="0070C0"/>
                <w:u w:val="single"/>
                <w:lang w:eastAsia="ko-KR"/>
              </w:rPr>
            </w:pPr>
            <w:r>
              <w:rPr>
                <w:b/>
                <w:color w:val="0070C0"/>
                <w:u w:val="single"/>
                <w:lang w:eastAsia="ko-KR"/>
              </w:rPr>
              <w:t>Issue 1-2-5: FFS: Power consumption issue (including conditions to trigger UE using FBS for L3 measurement)</w:t>
            </w:r>
          </w:p>
          <w:p w14:paraId="250B07B8"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jc w:val="both"/>
            </w:pPr>
            <w: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3333D2E5"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jc w:val="both"/>
            </w:pPr>
            <w:r>
              <w:t>Option 2 (HW):</w:t>
            </w:r>
          </w:p>
          <w:p w14:paraId="662E65BE" w14:textId="77777777" w:rsidR="009F6B05" w:rsidRDefault="009F6B05" w:rsidP="009F6B05">
            <w:pPr>
              <w:pStyle w:val="ListParagraph"/>
              <w:widowControl/>
              <w:numPr>
                <w:ilvl w:val="0"/>
                <w:numId w:val="47"/>
              </w:numPr>
              <w:autoSpaceDE/>
              <w:autoSpaceDN/>
              <w:adjustRightInd/>
              <w:spacing w:before="0" w:beforeAutospacing="0" w:after="120" w:line="240" w:lineRule="auto"/>
              <w:ind w:left="1080" w:firstLineChars="0"/>
              <w:jc w:val="both"/>
            </w:pPr>
            <w:r>
              <w:t xml:space="preserve">RAN4 shall firstly identify the promising scenario(s) for L3 measurement delay reduction enabled by multi-Rx with clear/significant benefits, which could help to converge the discussion. </w:t>
            </w:r>
          </w:p>
          <w:p w14:paraId="1D021FF7" w14:textId="77777777" w:rsidR="009F6B05" w:rsidRDefault="009F6B05" w:rsidP="009F6B05">
            <w:pPr>
              <w:pStyle w:val="ListParagraph"/>
              <w:widowControl/>
              <w:numPr>
                <w:ilvl w:val="0"/>
                <w:numId w:val="47"/>
              </w:numPr>
              <w:autoSpaceDE/>
              <w:autoSpaceDN/>
              <w:adjustRightInd/>
              <w:spacing w:before="0" w:beforeAutospacing="0" w:after="120" w:line="240" w:lineRule="auto"/>
              <w:ind w:left="1080" w:firstLineChars="0"/>
              <w:jc w:val="both"/>
            </w:pPr>
            <w:r>
              <w:t>One possible scenario to be considered is when there is strong demand of mobility performance (e.g. UE at cell edge or the link is about to break).</w:t>
            </w:r>
          </w:p>
          <w:p w14:paraId="7590F675" w14:textId="77777777" w:rsidR="009F6B05" w:rsidRDefault="009F6B05" w:rsidP="009F6B05">
            <w:pPr>
              <w:pStyle w:val="ListParagraph"/>
              <w:widowControl/>
              <w:numPr>
                <w:ilvl w:val="0"/>
                <w:numId w:val="47"/>
              </w:numPr>
              <w:autoSpaceDE/>
              <w:autoSpaceDN/>
              <w:adjustRightInd/>
              <w:spacing w:before="0" w:beforeAutospacing="0" w:after="120" w:line="240" w:lineRule="auto"/>
              <w:ind w:left="1080" w:firstLineChars="0"/>
              <w:jc w:val="both"/>
            </w:pPr>
            <w: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554BDB64"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jc w:val="both"/>
            </w:pPr>
            <w:r>
              <w:t>Option 3 (Ericsson/Nokia): NW indicates UE enabling/disabling FBS through L3 or lower layers signaling.</w:t>
            </w:r>
          </w:p>
          <w:p w14:paraId="5A2C72F4"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jc w:val="both"/>
            </w:pPr>
            <w:r>
              <w:t>Option 4 (vivo): Power consumption issue is important and BSF reduction of L3 measurement will not trigger UE to activate multi-Rx</w:t>
            </w:r>
          </w:p>
          <w:p w14:paraId="7642DC7E"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jc w:val="both"/>
            </w:pPr>
            <w:r>
              <w:t xml:space="preserve">Option 5 (Intel): Power consumption is not an issue in the scope since the total power consumption for a handover stays roughly the same even delay is reduced. Whether UE has prior knowledge or cell </w:t>
            </w:r>
            <w:proofErr w:type="spellStart"/>
            <w:r>
              <w:t>centre</w:t>
            </w:r>
            <w:proofErr w:type="spellEnd"/>
            <w:r>
              <w:t>/edge conditions do not affect reduction in BSF but they are addressed in legacy side conditions.</w:t>
            </w:r>
          </w:p>
          <w:p w14:paraId="7E11D684" w14:textId="77777777" w:rsidR="009F6B05" w:rsidRDefault="009F6B05" w:rsidP="009F6B05">
            <w:pPr>
              <w:pStyle w:val="ListParagraph"/>
              <w:widowControl/>
              <w:numPr>
                <w:ilvl w:val="0"/>
                <w:numId w:val="47"/>
              </w:numPr>
              <w:autoSpaceDE/>
              <w:autoSpaceDN/>
              <w:adjustRightInd/>
              <w:spacing w:before="0" w:beforeAutospacing="0" w:after="120" w:line="240" w:lineRule="auto"/>
              <w:ind w:firstLineChars="0"/>
            </w:pPr>
            <w:r>
              <w:t>Option 6a (Nokia): Mobility Event triggering BSF reduction</w:t>
            </w:r>
          </w:p>
          <w:p w14:paraId="0D5F72D4" w14:textId="77777777" w:rsidR="009F6B05" w:rsidRDefault="009F6B05" w:rsidP="009F6B05">
            <w:pPr>
              <w:pStyle w:val="ListParagraph"/>
              <w:widowControl/>
              <w:numPr>
                <w:ilvl w:val="0"/>
                <w:numId w:val="47"/>
              </w:numPr>
              <w:autoSpaceDE/>
              <w:autoSpaceDN/>
              <w:adjustRightInd/>
              <w:spacing w:before="0" w:beforeAutospacing="0" w:after="120" w:line="240" w:lineRule="auto"/>
              <w:ind w:firstLineChars="0"/>
            </w:pPr>
            <w:r>
              <w:t>Option 6b (Nokia): FBS is triggered by conditional Handover configuration</w:t>
            </w:r>
          </w:p>
          <w:p w14:paraId="21C4DFA5" w14:textId="77777777" w:rsidR="009F6B05" w:rsidRDefault="009F6B05" w:rsidP="009F6B05">
            <w:pPr>
              <w:pStyle w:val="ListParagraph"/>
              <w:widowControl/>
              <w:numPr>
                <w:ilvl w:val="0"/>
                <w:numId w:val="47"/>
              </w:numPr>
              <w:autoSpaceDE/>
              <w:autoSpaceDN/>
              <w:adjustRightInd/>
              <w:spacing w:before="0" w:beforeAutospacing="0" w:after="120" w:line="240" w:lineRule="auto"/>
              <w:ind w:firstLineChars="0"/>
            </w:pPr>
            <w:r>
              <w:t>Option 6c (Nokia): BSF reduction is always enabled, but used for reduced measurement delay in cell edge and used for reduced scheduling restrictions in cell center (e.g. by extending T_SMTC).</w:t>
            </w:r>
          </w:p>
          <w:p w14:paraId="18C4925D"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pPr>
            <w:r>
              <w:t>Option 7 (QC):</w:t>
            </w:r>
          </w:p>
          <w:tbl>
            <w:tblPr>
              <w:tblStyle w:val="TableGrid"/>
              <w:tblW w:w="0" w:type="auto"/>
              <w:tblInd w:w="720" w:type="dxa"/>
              <w:tblLook w:val="04A0" w:firstRow="1" w:lastRow="0" w:firstColumn="1" w:lastColumn="0" w:noHBand="0" w:noVBand="1"/>
            </w:tblPr>
            <w:tblGrid>
              <w:gridCol w:w="8683"/>
            </w:tblGrid>
            <w:tr w:rsidR="009F6B05" w14:paraId="37251675" w14:textId="77777777" w:rsidTr="000A2F89">
              <w:tc>
                <w:tcPr>
                  <w:tcW w:w="8911" w:type="dxa"/>
                </w:tcPr>
                <w:p w14:paraId="482FAFF5" w14:textId="77777777" w:rsidR="009F6B05" w:rsidRDefault="009F6B05" w:rsidP="009F6B05">
                  <w:pPr>
                    <w:rPr>
                      <w:sz w:val="20"/>
                      <w:szCs w:val="20"/>
                    </w:rPr>
                  </w:pPr>
                  <w:r>
                    <w:rPr>
                      <w:sz w:val="20"/>
                      <w:szCs w:val="20"/>
                    </w:rPr>
                    <w:t>RAN4 to adopt the following framework for the fast UE Rx beam sweeping based L3 measurement and mobility requirements:</w:t>
                  </w:r>
                </w:p>
                <w:p w14:paraId="687E305B" w14:textId="77777777" w:rsidR="009F6B05" w:rsidRDefault="009F6B05" w:rsidP="009F6B05">
                  <w:pPr>
                    <w:numPr>
                      <w:ilvl w:val="0"/>
                      <w:numId w:val="70"/>
                    </w:numPr>
                    <w:spacing w:before="0" w:beforeAutospacing="0"/>
                    <w:rPr>
                      <w:sz w:val="20"/>
                      <w:szCs w:val="20"/>
                    </w:rPr>
                  </w:pPr>
                  <w:r>
                    <w:rPr>
                      <w:sz w:val="20"/>
                      <w:szCs w:val="20"/>
                    </w:rPr>
                    <w:t>NW provides the following criteria for fast beam sweeping application, and the signaling details are FFS</w:t>
                  </w:r>
                </w:p>
                <w:p w14:paraId="4C11F18B" w14:textId="77777777" w:rsidR="009F6B05" w:rsidRDefault="009F6B05" w:rsidP="009F6B05">
                  <w:pPr>
                    <w:numPr>
                      <w:ilvl w:val="1"/>
                      <w:numId w:val="70"/>
                    </w:numPr>
                    <w:spacing w:before="0" w:beforeAutospacing="0"/>
                    <w:rPr>
                      <w:sz w:val="20"/>
                      <w:szCs w:val="20"/>
                    </w:rPr>
                  </w:pPr>
                  <w:r>
                    <w:rPr>
                      <w:sz w:val="20"/>
                      <w:szCs w:val="20"/>
                      <w:highlight w:val="yellow"/>
                    </w:rPr>
                    <w:t>Cell edge condition</w:t>
                  </w:r>
                  <w:r>
                    <w:rPr>
                      <w:sz w:val="20"/>
                      <w:szCs w:val="20"/>
                    </w:rPr>
                    <w:t xml:space="preserve">: Threshold value of absolute L3 SSB-RSRP of </w:t>
                  </w:r>
                  <w:proofErr w:type="spellStart"/>
                  <w:r>
                    <w:rPr>
                      <w:sz w:val="20"/>
                      <w:szCs w:val="20"/>
                    </w:rPr>
                    <w:t>SpCell</w:t>
                  </w:r>
                  <w:proofErr w:type="spellEnd"/>
                </w:p>
                <w:p w14:paraId="676C3D35" w14:textId="77777777" w:rsidR="009F6B05" w:rsidRDefault="009F6B05" w:rsidP="009F6B05">
                  <w:pPr>
                    <w:numPr>
                      <w:ilvl w:val="1"/>
                      <w:numId w:val="70"/>
                    </w:numPr>
                    <w:spacing w:before="0" w:beforeAutospacing="0"/>
                    <w:rPr>
                      <w:sz w:val="20"/>
                      <w:szCs w:val="20"/>
                    </w:rPr>
                  </w:pPr>
                  <w:r>
                    <w:rPr>
                      <w:sz w:val="20"/>
                      <w:szCs w:val="20"/>
                      <w:highlight w:val="yellow"/>
                    </w:rPr>
                    <w:t>High speed condition</w:t>
                  </w:r>
                  <w:r>
                    <w:rPr>
                      <w:sz w:val="20"/>
                      <w:szCs w:val="20"/>
                    </w:rPr>
                    <w:t xml:space="preserve">: Threshold value of L3 SSB-RSRP variation on </w:t>
                  </w:r>
                  <w:proofErr w:type="spellStart"/>
                  <w:r>
                    <w:rPr>
                      <w:sz w:val="20"/>
                      <w:szCs w:val="20"/>
                    </w:rPr>
                    <w:t>SpCell</w:t>
                  </w:r>
                  <w:proofErr w:type="spellEnd"/>
                  <w:r>
                    <w:rPr>
                      <w:sz w:val="20"/>
                      <w:szCs w:val="20"/>
                    </w:rPr>
                    <w:t xml:space="preserve"> over </w:t>
                  </w:r>
                  <w:proofErr w:type="gramStart"/>
                  <w:r>
                    <w:rPr>
                      <w:sz w:val="20"/>
                      <w:szCs w:val="20"/>
                    </w:rPr>
                    <w:t>a time period</w:t>
                  </w:r>
                  <w:proofErr w:type="gramEnd"/>
                  <w:r>
                    <w:rPr>
                      <w:sz w:val="20"/>
                      <w:szCs w:val="20"/>
                    </w:rPr>
                    <w:t xml:space="preserve"> T</w:t>
                  </w:r>
                </w:p>
                <w:p w14:paraId="3E7500AE" w14:textId="77777777" w:rsidR="009F6B05" w:rsidRDefault="009F6B05" w:rsidP="009F6B05">
                  <w:pPr>
                    <w:numPr>
                      <w:ilvl w:val="1"/>
                      <w:numId w:val="70"/>
                    </w:numPr>
                    <w:spacing w:before="0" w:beforeAutospacing="0"/>
                    <w:rPr>
                      <w:sz w:val="20"/>
                      <w:szCs w:val="20"/>
                    </w:rPr>
                  </w:pPr>
                  <w:r>
                    <w:rPr>
                      <w:sz w:val="20"/>
                      <w:szCs w:val="20"/>
                    </w:rPr>
                    <w:t>When the condition of not cell-edge (and not high-speed, if configured) is met, the UE is allowed to fallback Rx beam sweeping factor to the existing N value</w:t>
                  </w:r>
                </w:p>
                <w:p w14:paraId="29A7F8AA" w14:textId="77777777" w:rsidR="009F6B05" w:rsidRDefault="009F6B05" w:rsidP="009F6B05">
                  <w:pPr>
                    <w:numPr>
                      <w:ilvl w:val="1"/>
                      <w:numId w:val="70"/>
                    </w:numPr>
                    <w:spacing w:before="0" w:beforeAutospacing="0"/>
                    <w:rPr>
                      <w:sz w:val="20"/>
                      <w:szCs w:val="20"/>
                    </w:rPr>
                  </w:pPr>
                  <w:r>
                    <w:rPr>
                      <w:sz w:val="20"/>
                      <w:szCs w:val="20"/>
                    </w:rPr>
                    <w:t>Note: the existing criteria defined for the relaxed idle/inactive mode measurement and/or RLM/BFD evaluation can be reused or served as a baseline</w:t>
                  </w:r>
                </w:p>
                <w:p w14:paraId="2BFB695A" w14:textId="77777777" w:rsidR="009F6B05" w:rsidRDefault="009F6B05" w:rsidP="009F6B05">
                  <w:pPr>
                    <w:numPr>
                      <w:ilvl w:val="0"/>
                      <w:numId w:val="70"/>
                    </w:numPr>
                    <w:spacing w:before="0" w:beforeAutospacing="0"/>
                    <w:rPr>
                      <w:sz w:val="20"/>
                      <w:szCs w:val="20"/>
                    </w:rPr>
                  </w:pPr>
                  <w:r>
                    <w:rPr>
                      <w:sz w:val="20"/>
                      <w:szCs w:val="20"/>
                    </w:rPr>
                    <w:t>Report configuration for the status of fast beam sweeping factor application, and the signaling details are FFS</w:t>
                  </w:r>
                </w:p>
                <w:p w14:paraId="67056222" w14:textId="77777777" w:rsidR="009F6B05" w:rsidRDefault="009F6B05" w:rsidP="009F6B05">
                  <w:pPr>
                    <w:numPr>
                      <w:ilvl w:val="1"/>
                      <w:numId w:val="70"/>
                    </w:numPr>
                    <w:spacing w:before="0" w:beforeAutospacing="0"/>
                    <w:rPr>
                      <w:sz w:val="20"/>
                      <w:szCs w:val="20"/>
                    </w:rPr>
                  </w:pPr>
                  <w:r>
                    <w:rPr>
                      <w:sz w:val="20"/>
                      <w:szCs w:val="20"/>
                    </w:rPr>
                    <w:t>A TTT-like time window or N310-like timer, which starts running or counting upon the first satisfaction of the condition “not cell-edge (and not high-speed)” is observed by the UE, can be configured to avoid frequent status transitions and reports</w:t>
                  </w:r>
                </w:p>
                <w:p w14:paraId="54929448" w14:textId="77777777" w:rsidR="009F6B05" w:rsidRDefault="009F6B05" w:rsidP="009F6B05">
                  <w:pPr>
                    <w:numPr>
                      <w:ilvl w:val="1"/>
                      <w:numId w:val="70"/>
                    </w:numPr>
                    <w:spacing w:before="0" w:beforeAutospacing="0"/>
                    <w:rPr>
                      <w:sz w:val="20"/>
                      <w:szCs w:val="20"/>
                    </w:rPr>
                  </w:pPr>
                  <w:r>
                    <w:rPr>
                      <w:sz w:val="20"/>
                      <w:szCs w:val="20"/>
                    </w:rPr>
                    <w:t>Note: the existing report defined for RLM/BFD relaxation status can be reused or served as a baseline</w:t>
                  </w:r>
                </w:p>
                <w:p w14:paraId="164F7782" w14:textId="77777777" w:rsidR="009F6B05" w:rsidRDefault="009F6B05" w:rsidP="009F6B05">
                  <w:pPr>
                    <w:numPr>
                      <w:ilvl w:val="0"/>
                      <w:numId w:val="70"/>
                    </w:numPr>
                    <w:spacing w:before="0" w:beforeAutospacing="0"/>
                    <w:rPr>
                      <w:sz w:val="20"/>
                      <w:szCs w:val="20"/>
                    </w:rPr>
                  </w:pPr>
                  <w:r>
                    <w:rPr>
                      <w:sz w:val="20"/>
                      <w:szCs w:val="20"/>
                    </w:rPr>
                    <w:lastRenderedPageBreak/>
                    <w:t>Besides, other explicit signaling (e.g. FR2 CHO, FR HO, GBBR, etc.) may disallow the fallback of UE Rx beam sweeping factor to the existing N value until the signaled configuration is no longer in effect or the relevant task has been completed.</w:t>
                  </w:r>
                </w:p>
                <w:p w14:paraId="01A8788B" w14:textId="77777777" w:rsidR="009F6B05" w:rsidRDefault="009F6B05" w:rsidP="009F6B05">
                  <w:pPr>
                    <w:numPr>
                      <w:ilvl w:val="0"/>
                      <w:numId w:val="70"/>
                    </w:numPr>
                    <w:spacing w:before="0" w:beforeAutospacing="0"/>
                    <w:rPr>
                      <w:sz w:val="20"/>
                      <w:szCs w:val="20"/>
                    </w:rPr>
                  </w:pPr>
                  <w:r>
                    <w:rPr>
                      <w:sz w:val="20"/>
                      <w:szCs w:val="20"/>
                    </w:rPr>
                    <w:t>FFS on the application delay of UE Rx beam sweeping factor switch</w:t>
                  </w:r>
                </w:p>
              </w:tc>
            </w:tr>
          </w:tbl>
          <w:p w14:paraId="24DB558E" w14:textId="77777777" w:rsidR="009F6B05" w:rsidRDefault="009F6B05" w:rsidP="009F6B05">
            <w:pPr>
              <w:pStyle w:val="ListParagraph"/>
              <w:autoSpaceDE/>
              <w:autoSpaceDN/>
              <w:adjustRightInd/>
              <w:spacing w:after="120"/>
              <w:ind w:left="720" w:firstLineChars="0" w:firstLine="0"/>
            </w:pPr>
          </w:p>
          <w:p w14:paraId="0D6DFFBB"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pPr>
            <w:r>
              <w:t>Option 8 (MTK): Activating multi-Rx for L3 measurements (intra/inter-frequency) may or may not be always necessary, depending on UE current conditions:</w:t>
            </w:r>
          </w:p>
          <w:p w14:paraId="4FF865ED" w14:textId="77777777" w:rsidR="009F6B05" w:rsidRDefault="009F6B05" w:rsidP="009F6B05">
            <w:pPr>
              <w:pStyle w:val="ListParagraph"/>
              <w:widowControl/>
              <w:numPr>
                <w:ilvl w:val="3"/>
                <w:numId w:val="47"/>
              </w:numPr>
              <w:overflowPunct w:val="0"/>
              <w:spacing w:before="0" w:beforeAutospacing="0" w:after="120" w:line="240" w:lineRule="auto"/>
              <w:ind w:left="1080" w:firstLineChars="0"/>
              <w:jc w:val="both"/>
              <w:textAlignment w:val="baseline"/>
            </w:pPr>
            <w:r>
              <w:t xml:space="preserve">UE location (cell </w:t>
            </w:r>
            <w:proofErr w:type="spellStart"/>
            <w:r>
              <w:t>centre</w:t>
            </w:r>
            <w:proofErr w:type="spellEnd"/>
            <w:r>
              <w:t xml:space="preserve"> or cell edge)</w:t>
            </w:r>
          </w:p>
          <w:p w14:paraId="076B0965" w14:textId="77777777" w:rsidR="009F6B05" w:rsidRDefault="009F6B05" w:rsidP="009F6B05">
            <w:pPr>
              <w:pStyle w:val="ListParagraph"/>
              <w:widowControl/>
              <w:numPr>
                <w:ilvl w:val="3"/>
                <w:numId w:val="47"/>
              </w:numPr>
              <w:overflowPunct w:val="0"/>
              <w:spacing w:before="0" w:beforeAutospacing="0" w:after="120" w:line="240" w:lineRule="auto"/>
              <w:ind w:left="1080" w:firstLineChars="0"/>
              <w:jc w:val="both"/>
              <w:textAlignment w:val="baseline"/>
            </w:pPr>
            <w:r>
              <w:t>UE mobility (stationary or moving)</w:t>
            </w:r>
          </w:p>
          <w:p w14:paraId="3054286E" w14:textId="77777777" w:rsidR="009F6B05" w:rsidRDefault="009F6B05" w:rsidP="009F6B05">
            <w:pPr>
              <w:pStyle w:val="ListParagraph"/>
              <w:widowControl/>
              <w:numPr>
                <w:ilvl w:val="3"/>
                <w:numId w:val="47"/>
              </w:numPr>
              <w:overflowPunct w:val="0"/>
              <w:spacing w:before="0" w:beforeAutospacing="0" w:after="120" w:line="240" w:lineRule="auto"/>
              <w:ind w:left="1080" w:firstLineChars="0"/>
              <w:jc w:val="both"/>
              <w:textAlignment w:val="baseline"/>
            </w:pPr>
            <w:r>
              <w:t>Both above</w:t>
            </w:r>
          </w:p>
          <w:p w14:paraId="279FDB67" w14:textId="77777777" w:rsidR="009F6B05" w:rsidRDefault="009F6B05" w:rsidP="009F6B05">
            <w:pPr>
              <w:pStyle w:val="ListParagraph"/>
              <w:widowControl/>
              <w:numPr>
                <w:ilvl w:val="3"/>
                <w:numId w:val="47"/>
              </w:numPr>
              <w:overflowPunct w:val="0"/>
              <w:spacing w:before="0" w:beforeAutospacing="0" w:after="120" w:line="240" w:lineRule="auto"/>
              <w:ind w:left="1080" w:firstLineChars="0"/>
              <w:jc w:val="both"/>
              <w:textAlignment w:val="baseline"/>
            </w:pPr>
            <w:r>
              <w:t>Option 8a (MTK):</w:t>
            </w:r>
          </w:p>
          <w:p w14:paraId="3AB0D749" w14:textId="77777777" w:rsidR="009F6B05" w:rsidRDefault="009F6B05" w:rsidP="009F6B05">
            <w:pPr>
              <w:pStyle w:val="ListParagraph"/>
              <w:widowControl/>
              <w:numPr>
                <w:ilvl w:val="1"/>
                <w:numId w:val="47"/>
              </w:numPr>
              <w:autoSpaceDE/>
              <w:autoSpaceDN/>
              <w:adjustRightInd/>
              <w:spacing w:before="0" w:beforeAutospacing="0" w:after="120" w:line="240" w:lineRule="auto"/>
              <w:ind w:left="1440" w:firstLineChars="0"/>
              <w:jc w:val="both"/>
            </w:pPr>
            <w:r>
              <w:t>On UE mobility status, RAN4 should consider low/medium speed mobility of the UEs as one of the conditions to activate multi-Rx for L3 measurement delay reduction.</w:t>
            </w:r>
          </w:p>
          <w:p w14:paraId="2D3FCF55" w14:textId="77777777" w:rsidR="009F6B05" w:rsidRDefault="009F6B05" w:rsidP="009F6B05">
            <w:pPr>
              <w:pStyle w:val="ListParagraph"/>
              <w:widowControl/>
              <w:numPr>
                <w:ilvl w:val="1"/>
                <w:numId w:val="47"/>
              </w:numPr>
              <w:autoSpaceDE/>
              <w:autoSpaceDN/>
              <w:adjustRightInd/>
              <w:spacing w:before="0" w:beforeAutospacing="0" w:after="120" w:line="240" w:lineRule="auto"/>
              <w:ind w:left="1440" w:firstLineChars="0"/>
              <w:jc w:val="both"/>
            </w:pPr>
            <w:r>
              <w:t>RAN4 to discuss UE indication capability to the NW whenever UE requires to deactivate multi-Rx for FR2-1 SSB based L3 measurement delay reduction (e.g., indication due to overheating resulting from activating multiple panels for long time).</w:t>
            </w:r>
          </w:p>
          <w:p w14:paraId="0401B21F" w14:textId="77777777" w:rsidR="009F6B05" w:rsidRDefault="009F6B05" w:rsidP="009F6B05">
            <w:pPr>
              <w:pStyle w:val="ListParagraph"/>
              <w:widowControl/>
              <w:numPr>
                <w:ilvl w:val="2"/>
                <w:numId w:val="47"/>
              </w:numPr>
              <w:autoSpaceDE/>
              <w:autoSpaceDN/>
              <w:adjustRightInd/>
              <w:spacing w:before="0" w:beforeAutospacing="0" w:after="120" w:line="240" w:lineRule="auto"/>
              <w:ind w:left="720" w:firstLineChars="0"/>
            </w:pPr>
            <w:r>
              <w:t xml:space="preserve">Option 9 (ZTE): Due to L3 measurement is long-term operation, power consumption issue could be considered, which may lead to some interaction </w:t>
            </w:r>
            <w:proofErr w:type="spellStart"/>
            <w:r>
              <w:t>signalling</w:t>
            </w:r>
            <w:proofErr w:type="spellEnd"/>
            <w:r>
              <w:t>. But which would not be the applicability condition of applying fast beam sweeping.</w:t>
            </w:r>
          </w:p>
          <w:p w14:paraId="501AF241" w14:textId="77777777" w:rsidR="009F6B05" w:rsidRDefault="009F6B05" w:rsidP="009F6B05">
            <w:pPr>
              <w:spacing w:after="120"/>
              <w:rPr>
                <w:rFonts w:eastAsia="SimSun"/>
              </w:rPr>
            </w:pPr>
          </w:p>
          <w:p w14:paraId="34CC7AC9" w14:textId="77777777" w:rsidR="009F6B05" w:rsidRPr="00057476" w:rsidRDefault="009F6B05" w:rsidP="009F6B05">
            <w:pPr>
              <w:spacing w:after="120"/>
              <w:rPr>
                <w:rFonts w:eastAsia="SimSun"/>
                <w:highlight w:val="yellow"/>
              </w:rPr>
            </w:pPr>
            <w:r w:rsidRPr="00057476">
              <w:rPr>
                <w:rFonts w:eastAsia="SimSun"/>
                <w:highlight w:val="yellow"/>
              </w:rPr>
              <w:t>[Way forward]:</w:t>
            </w:r>
          </w:p>
          <w:p w14:paraId="238F3C53" w14:textId="77777777" w:rsidR="009F6B05" w:rsidRPr="00057476" w:rsidRDefault="009F6B05" w:rsidP="009F6B05">
            <w:pPr>
              <w:spacing w:after="120"/>
              <w:ind w:left="576"/>
              <w:jc w:val="both"/>
              <w:rPr>
                <w:rFonts w:eastAsia="SimSun"/>
                <w:highlight w:val="yellow"/>
              </w:rPr>
            </w:pPr>
            <w:r w:rsidRPr="00057476">
              <w:rPr>
                <w:rFonts w:eastAsia="SimSun"/>
                <w:highlight w:val="yellow"/>
              </w:rPr>
              <w:t>discussion can be mainly focus on 3 directions: (</w:t>
            </w:r>
            <w:proofErr w:type="gramStart"/>
            <w:r w:rsidRPr="00057476">
              <w:rPr>
                <w:rFonts w:eastAsia="SimSun"/>
                <w:highlight w:val="yellow"/>
              </w:rPr>
              <w:t>1)“</w:t>
            </w:r>
            <w:proofErr w:type="gramEnd"/>
            <w:r w:rsidRPr="00057476">
              <w:rPr>
                <w:rFonts w:eastAsia="SimSun"/>
                <w:highlight w:val="yellow"/>
              </w:rPr>
              <w:t xml:space="preserve">additional triggering for this R19 L3 measurement with FBS” (use option 8 for discussion) or (2)“L3 measurement with FBS can be activated/deactivation following on R18 mechanism” (use option 1 for discussion) or (3)“up to network indication” (use option 3 for discussion). </w:t>
            </w:r>
          </w:p>
          <w:p w14:paraId="490A04AF" w14:textId="77777777" w:rsidR="009F6B05" w:rsidRPr="00057476" w:rsidRDefault="009F6B05" w:rsidP="009F6B05">
            <w:pPr>
              <w:spacing w:after="120"/>
              <w:ind w:left="576"/>
              <w:jc w:val="both"/>
              <w:rPr>
                <w:rFonts w:eastAsia="SimSun"/>
              </w:rPr>
            </w:pPr>
            <w:r w:rsidRPr="00057476">
              <w:rPr>
                <w:rFonts w:eastAsia="SimSun"/>
                <w:highlight w:val="yellow"/>
              </w:rPr>
              <w:t>Discuss option 1/3/8 together, and then add details from other options if needed.</w:t>
            </w:r>
          </w:p>
          <w:p w14:paraId="4A9370BF" w14:textId="06A8800F" w:rsidR="00FA6BD4" w:rsidRPr="00FA6BD4" w:rsidRDefault="00FA6BD4" w:rsidP="006836A0">
            <w:pPr>
              <w:pStyle w:val="ListParagraph"/>
              <w:widowControl/>
              <w:numPr>
                <w:ilvl w:val="2"/>
                <w:numId w:val="47"/>
              </w:numPr>
              <w:autoSpaceDE/>
              <w:autoSpaceDN/>
              <w:adjustRightInd/>
              <w:spacing w:before="0" w:beforeAutospacing="0" w:after="120" w:line="240" w:lineRule="auto"/>
              <w:ind w:left="720" w:firstLineChars="0"/>
            </w:pPr>
          </w:p>
        </w:tc>
      </w:tr>
    </w:tbl>
    <w:p w14:paraId="4AD431FA" w14:textId="26765604" w:rsidR="00332C78" w:rsidRDefault="00332C78" w:rsidP="004D4885">
      <w:pPr>
        <w:jc w:val="both"/>
        <w:rPr>
          <w:bCs/>
          <w:lang w:eastAsia="ko-KR"/>
        </w:rPr>
      </w:pPr>
      <w:r>
        <w:rPr>
          <w:bCs/>
          <w:lang w:eastAsia="ko-KR"/>
        </w:rPr>
        <w:lastRenderedPageBreak/>
        <w:t xml:space="preserve">It is reasonable to consider UE location and/or mobility state as a trigger for activation/deactivation of FBS. Besides these two factors, UE QoS should be considered too. For example, if a serving cell cannot provide good QoS such as data rates or latency to a UE for a certain service, the network may need to hand over the UE to another cell even though there is no urgent need to trigger handover due to mobility or signal quality degradation. Meanwhile, UE power consumption should also be considered. </w:t>
      </w:r>
    </w:p>
    <w:p w14:paraId="0940F94B" w14:textId="783E071B" w:rsidR="00A870BE" w:rsidRDefault="00A870BE" w:rsidP="004D4885">
      <w:pPr>
        <w:jc w:val="both"/>
        <w:rPr>
          <w:bCs/>
          <w:lang w:eastAsia="ko-KR"/>
        </w:rPr>
      </w:pPr>
      <w:r>
        <w:rPr>
          <w:bCs/>
          <w:lang w:eastAsia="ko-KR"/>
        </w:rPr>
        <w:t>To consider all these factors, there are two alternatives:</w:t>
      </w:r>
    </w:p>
    <w:p w14:paraId="61198B8C" w14:textId="58108FD6" w:rsidR="00A870BE" w:rsidRDefault="00A870BE" w:rsidP="00A870BE">
      <w:pPr>
        <w:jc w:val="both"/>
        <w:rPr>
          <w:bCs/>
          <w:lang w:eastAsia="ko-KR"/>
        </w:rPr>
      </w:pPr>
      <w:r>
        <w:rPr>
          <w:bCs/>
          <w:lang w:eastAsia="ko-KR"/>
        </w:rPr>
        <w:t xml:space="preserve">Alt. 1: </w:t>
      </w:r>
      <w:r w:rsidRPr="00A870BE">
        <w:rPr>
          <w:bCs/>
          <w:lang w:eastAsia="ko-KR"/>
        </w:rPr>
        <w:t>Network configures conditional activation/deactivation (</w:t>
      </w:r>
      <w:r w:rsidR="00DF1C2F">
        <w:rPr>
          <w:bCs/>
          <w:lang w:eastAsia="ko-KR"/>
        </w:rPr>
        <w:t xml:space="preserve">in a way </w:t>
      </w:r>
      <w:proofErr w:type="gramStart"/>
      <w:r w:rsidRPr="00A870BE">
        <w:rPr>
          <w:bCs/>
          <w:lang w:eastAsia="ko-KR"/>
        </w:rPr>
        <w:t>similar to</w:t>
      </w:r>
      <w:proofErr w:type="gramEnd"/>
      <w:r w:rsidRPr="00A870BE">
        <w:rPr>
          <w:bCs/>
          <w:lang w:eastAsia="ko-KR"/>
        </w:rPr>
        <w:t xml:space="preserve"> </w:t>
      </w:r>
      <w:r w:rsidR="00DF1C2F">
        <w:rPr>
          <w:bCs/>
          <w:lang w:eastAsia="ko-KR"/>
        </w:rPr>
        <w:t>conditional handover</w:t>
      </w:r>
      <w:r w:rsidRPr="00A870BE">
        <w:rPr>
          <w:bCs/>
          <w:lang w:eastAsia="ko-KR"/>
        </w:rPr>
        <w:t>). The conditions are UE location/mobility state/QoS requirement. When the conditions are met, the UE activates FBS; and when the conditions are not met, the UE de-activates FBS. On top of this, the UE is allowed to use UAI to inform the network if it wants to get out of FBS due to power consumption.</w:t>
      </w:r>
    </w:p>
    <w:p w14:paraId="61A942BA" w14:textId="0BFAF3E3" w:rsidR="00A870BE" w:rsidRPr="00A870BE" w:rsidRDefault="00A870BE" w:rsidP="00A870BE">
      <w:pPr>
        <w:jc w:val="both"/>
        <w:rPr>
          <w:bCs/>
          <w:lang w:eastAsia="ko-KR"/>
        </w:rPr>
      </w:pPr>
      <w:r>
        <w:rPr>
          <w:bCs/>
          <w:lang w:eastAsia="ko-KR"/>
        </w:rPr>
        <w:t xml:space="preserve">Alt. 2: </w:t>
      </w:r>
      <w:r w:rsidRPr="00A870BE">
        <w:rPr>
          <w:bCs/>
          <w:lang w:eastAsia="ko-KR"/>
        </w:rPr>
        <w:t xml:space="preserve">Network configures conditional activation/deactivation. The conditions are UE location/mobility state/QoS requirement. </w:t>
      </w:r>
      <w:r>
        <w:rPr>
          <w:bCs/>
          <w:lang w:eastAsia="ko-KR"/>
        </w:rPr>
        <w:t xml:space="preserve">In addition, the network can assign an activation timer on </w:t>
      </w:r>
      <w:r>
        <w:rPr>
          <w:bCs/>
          <w:lang w:eastAsia="ko-KR"/>
        </w:rPr>
        <w:lastRenderedPageBreak/>
        <w:t xml:space="preserve">FBS operation based on UE power state (or </w:t>
      </w:r>
      <w:r w:rsidRPr="00A870BE">
        <w:rPr>
          <w:bCs/>
          <w:lang w:eastAsia="ko-KR"/>
        </w:rPr>
        <w:t>the level of need for power saving</w:t>
      </w:r>
      <w:r>
        <w:rPr>
          <w:bCs/>
          <w:lang w:eastAsia="ko-KR"/>
        </w:rPr>
        <w:t xml:space="preserve">). UE power state can be indicated to the network </w:t>
      </w:r>
      <w:r w:rsidR="00FD09B0">
        <w:rPr>
          <w:bCs/>
          <w:lang w:eastAsia="ko-KR"/>
        </w:rPr>
        <w:t>by the UE.</w:t>
      </w:r>
      <w:r>
        <w:rPr>
          <w:bCs/>
          <w:lang w:eastAsia="ko-KR"/>
        </w:rPr>
        <w:t xml:space="preserve"> </w:t>
      </w:r>
      <w:r w:rsidRPr="00A870BE">
        <w:rPr>
          <w:bCs/>
          <w:lang w:eastAsia="ko-KR"/>
        </w:rPr>
        <w:t>When the conditions are met, the UE activates FBS</w:t>
      </w:r>
      <w:r>
        <w:rPr>
          <w:bCs/>
          <w:lang w:eastAsia="ko-KR"/>
        </w:rPr>
        <w:t xml:space="preserve"> and starts the timer</w:t>
      </w:r>
      <w:r w:rsidRPr="00A870BE">
        <w:rPr>
          <w:bCs/>
          <w:lang w:eastAsia="ko-KR"/>
        </w:rPr>
        <w:t>; and when the conditions are not met</w:t>
      </w:r>
      <w:r>
        <w:rPr>
          <w:bCs/>
          <w:lang w:eastAsia="ko-KR"/>
        </w:rPr>
        <w:t xml:space="preserve"> or the timer expires</w:t>
      </w:r>
      <w:r w:rsidRPr="00A870BE">
        <w:rPr>
          <w:bCs/>
          <w:lang w:eastAsia="ko-KR"/>
        </w:rPr>
        <w:t>, the UE de-activates FBS.</w:t>
      </w:r>
    </w:p>
    <w:p w14:paraId="421A15C7" w14:textId="4311BE1C" w:rsidR="005A656A" w:rsidRDefault="00DF1C2F" w:rsidP="004D4885">
      <w:pPr>
        <w:jc w:val="both"/>
        <w:rPr>
          <w:bCs/>
          <w:lang w:eastAsia="ko-KR"/>
        </w:rPr>
      </w:pPr>
      <w:r>
        <w:rPr>
          <w:bCs/>
          <w:lang w:eastAsia="ko-KR"/>
        </w:rPr>
        <w:t xml:space="preserve">We prefer the conditional </w:t>
      </w:r>
      <w:r w:rsidRPr="00DF1C2F">
        <w:rPr>
          <w:bCs/>
          <w:lang w:eastAsia="ko-KR"/>
        </w:rPr>
        <w:t>activation/deactivation</w:t>
      </w:r>
      <w:r>
        <w:rPr>
          <w:bCs/>
          <w:lang w:eastAsia="ko-KR"/>
        </w:rPr>
        <w:t xml:space="preserve"> of FBS to the mechanism where </w:t>
      </w:r>
      <w:r w:rsidRPr="00DF1C2F">
        <w:rPr>
          <w:bCs/>
          <w:lang w:eastAsia="ko-KR"/>
        </w:rPr>
        <w:t>NW indicates UE enabling/disabling FBS through L3 or lower layers signaling.</w:t>
      </w:r>
      <w:r>
        <w:rPr>
          <w:bCs/>
          <w:lang w:eastAsia="ko-KR"/>
        </w:rPr>
        <w:t xml:space="preserve"> </w:t>
      </w:r>
    </w:p>
    <w:p w14:paraId="76B41D6D" w14:textId="01DC5E0D" w:rsidR="00C90506" w:rsidRDefault="00C90506" w:rsidP="00C90506">
      <w:pPr>
        <w:autoSpaceDE/>
        <w:autoSpaceDN/>
        <w:adjustRightInd/>
        <w:spacing w:before="0" w:beforeAutospacing="0"/>
        <w:rPr>
          <w:b/>
          <w:bCs/>
          <w:i/>
          <w:iCs/>
        </w:rPr>
      </w:pPr>
      <w:r>
        <w:rPr>
          <w:b/>
          <w:bCs/>
          <w:i/>
          <w:iCs/>
        </w:rPr>
        <w:t>Proposal 3:</w:t>
      </w:r>
      <w:r w:rsidR="00F9731A">
        <w:t xml:space="preserve"> </w:t>
      </w:r>
      <w:r w:rsidR="00F9731A">
        <w:rPr>
          <w:b/>
          <w:bCs/>
          <w:i/>
          <w:iCs/>
        </w:rPr>
        <w:t>C</w:t>
      </w:r>
      <w:r w:rsidR="005A656A" w:rsidRPr="005A656A">
        <w:rPr>
          <w:b/>
          <w:bCs/>
          <w:i/>
          <w:iCs/>
        </w:rPr>
        <w:t>onditional trigger mechanism</w:t>
      </w:r>
      <w:r w:rsidR="00F9731A">
        <w:rPr>
          <w:b/>
          <w:bCs/>
          <w:i/>
          <w:iCs/>
        </w:rPr>
        <w:t xml:space="preserve"> is preferred</w:t>
      </w:r>
      <w:r w:rsidR="005A656A" w:rsidRPr="005A656A">
        <w:rPr>
          <w:b/>
          <w:bCs/>
          <w:i/>
          <w:iCs/>
        </w:rPr>
        <w:t>, in which UE power consumption, UE location</w:t>
      </w:r>
      <w:r w:rsidR="00F9731A">
        <w:rPr>
          <w:b/>
          <w:bCs/>
          <w:i/>
          <w:iCs/>
        </w:rPr>
        <w:t xml:space="preserve">, </w:t>
      </w:r>
      <w:r w:rsidR="005A656A" w:rsidRPr="005A656A">
        <w:rPr>
          <w:b/>
          <w:bCs/>
          <w:i/>
          <w:iCs/>
        </w:rPr>
        <w:t xml:space="preserve">UE mobility </w:t>
      </w:r>
      <w:r w:rsidR="00F9731A">
        <w:rPr>
          <w:b/>
          <w:bCs/>
          <w:i/>
          <w:iCs/>
        </w:rPr>
        <w:t xml:space="preserve">and UE QoS requirements </w:t>
      </w:r>
      <w:r w:rsidR="005A656A" w:rsidRPr="005A656A">
        <w:rPr>
          <w:b/>
          <w:bCs/>
          <w:i/>
          <w:iCs/>
        </w:rPr>
        <w:t>can be considered.</w:t>
      </w:r>
    </w:p>
    <w:p w14:paraId="23FE9FDB" w14:textId="37DCCCBA" w:rsidR="005079D9" w:rsidRDefault="005079D9" w:rsidP="005079D9">
      <w:pPr>
        <w:rPr>
          <w:b/>
          <w:color w:val="0070C0"/>
          <w:u w:val="single"/>
          <w:lang w:eastAsia="ko-KR"/>
        </w:rPr>
      </w:pPr>
      <w:r>
        <w:rPr>
          <w:b/>
          <w:color w:val="0070C0"/>
          <w:u w:val="single"/>
          <w:lang w:eastAsia="ko-KR"/>
        </w:rPr>
        <w:t xml:space="preserve">Solutions to apply/specify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tbl>
      <w:tblPr>
        <w:tblStyle w:val="TableGrid"/>
        <w:tblW w:w="0" w:type="auto"/>
        <w:tblLook w:val="04A0" w:firstRow="1" w:lastRow="0" w:firstColumn="1" w:lastColumn="0" w:noHBand="0" w:noVBand="1"/>
      </w:tblPr>
      <w:tblGrid>
        <w:gridCol w:w="9629"/>
      </w:tblGrid>
      <w:tr w:rsidR="005079D9" w14:paraId="5A55633C" w14:textId="77777777" w:rsidTr="005079D9">
        <w:tc>
          <w:tcPr>
            <w:tcW w:w="9629" w:type="dxa"/>
          </w:tcPr>
          <w:p w14:paraId="1DFD569D" w14:textId="77777777" w:rsidR="00570320" w:rsidRDefault="00570320" w:rsidP="00570320">
            <w:pPr>
              <w:rPr>
                <w:b/>
                <w:color w:val="0070C0"/>
                <w:u w:val="single"/>
                <w:lang w:eastAsia="ko-KR"/>
              </w:rPr>
            </w:pPr>
            <w:r w:rsidRPr="00F54BDB">
              <w:rPr>
                <w:b/>
                <w:color w:val="0070C0"/>
                <w:u w:val="single"/>
                <w:lang w:eastAsia="ko-KR"/>
              </w:rPr>
              <w:t>Issue 1-4: Solutions to apply/specify L3 measurement delay reduction by optimizing Rx BSF</w:t>
            </w:r>
          </w:p>
          <w:p w14:paraId="1AF090DD" w14:textId="77777777" w:rsidR="00570320" w:rsidRPr="00057476" w:rsidRDefault="00570320" w:rsidP="00570320">
            <w:pPr>
              <w:spacing w:after="120"/>
              <w:rPr>
                <w:rFonts w:eastAsia="SimSun"/>
                <w:highlight w:val="yellow"/>
              </w:rPr>
            </w:pPr>
            <w:r w:rsidRPr="00057476">
              <w:rPr>
                <w:rFonts w:eastAsia="SimSun"/>
                <w:highlight w:val="yellow"/>
              </w:rPr>
              <w:t>[Way forward]:</w:t>
            </w:r>
          </w:p>
          <w:p w14:paraId="7DBD5131" w14:textId="4CDEAAE3" w:rsidR="00570320" w:rsidRPr="006A526C" w:rsidRDefault="00570320" w:rsidP="00570320">
            <w:pPr>
              <w:rPr>
                <w:u w:val="single"/>
                <w:lang w:eastAsia="ko-KR"/>
              </w:rPr>
            </w:pPr>
            <w:r w:rsidRPr="00057476">
              <w:rPr>
                <w:u w:val="single"/>
                <w:lang w:eastAsia="ko-KR"/>
              </w:rPr>
              <w:t>FFS:</w:t>
            </w:r>
          </w:p>
          <w:p w14:paraId="62E0C00E"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1 (CATT):</w:t>
            </w:r>
          </w:p>
          <w:p w14:paraId="6334D1A5" w14:textId="77777777" w:rsidR="00570320" w:rsidRDefault="00570320" w:rsidP="00570320">
            <w:pPr>
              <w:pStyle w:val="ListParagraph"/>
              <w:widowControl/>
              <w:numPr>
                <w:ilvl w:val="1"/>
                <w:numId w:val="47"/>
              </w:numPr>
              <w:autoSpaceDE/>
              <w:autoSpaceDN/>
              <w:adjustRightInd/>
              <w:spacing w:before="0" w:beforeAutospacing="0" w:after="120" w:line="240" w:lineRule="auto"/>
              <w:ind w:left="1260" w:firstLineChars="0"/>
            </w:pPr>
            <w:r>
              <w:t>For UE supporting Multi-Rx operation for L3 measurement, the Rx BSF can be reduced to 2, 4 or 6 according to the UE capability.</w:t>
            </w:r>
          </w:p>
          <w:p w14:paraId="7C5B8ABE"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2 (Apple, CTC):</w:t>
            </w:r>
          </w:p>
          <w:p w14:paraId="5EE69920"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For UE supporting multiple-Rx simultaneous reception, it is proposed to reduce L3 measurement delay by reducing Rx BSF, and Rel-18 Rx BSF reduction in L1 measurement can be used as baseline.</w:t>
            </w:r>
          </w:p>
          <w:p w14:paraId="4F8D5570"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3 (Xiaomi):</w:t>
            </w:r>
          </w:p>
          <w:p w14:paraId="7C138A57"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In order to shorten the overall L3 measurements delay, the smaller RX beam sweeping factor for SSB index acquiring and SSB measurement can be used in comparison with that for PSS/SSS detection.</w:t>
            </w:r>
          </w:p>
          <w:p w14:paraId="14AF37F3"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4 (LGE):</w:t>
            </w:r>
          </w:p>
          <w:p w14:paraId="210220FF"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If UE supports multi-Rx reception simultaneously for L3 measurement and signal quality for serving cell is low, L3 measurement delay reduction by optimizing Rx BSF could be applied to scenario 1 to 4.</w:t>
            </w:r>
          </w:p>
          <w:p w14:paraId="69B8A78F" w14:textId="77777777" w:rsidR="00570320" w:rsidRDefault="00570320" w:rsidP="00570320">
            <w:pPr>
              <w:pStyle w:val="ListParagraph"/>
              <w:widowControl/>
              <w:numPr>
                <w:ilvl w:val="2"/>
                <w:numId w:val="47"/>
              </w:numPr>
              <w:autoSpaceDE/>
              <w:autoSpaceDN/>
              <w:adjustRightInd/>
              <w:spacing w:before="0" w:beforeAutospacing="0" w:after="120" w:line="240" w:lineRule="auto"/>
              <w:ind w:firstLineChars="0"/>
            </w:pPr>
            <w:r>
              <w:t>RAN4 to discuss how to reduce M values for SSB based intra- / inter-frequency measurements for UE supporting multi-Rx simultaneous reception</w:t>
            </w:r>
          </w:p>
          <w:p w14:paraId="6C00F961"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5 (Ericsson):</w:t>
            </w:r>
          </w:p>
          <w:p w14:paraId="7C6BF5AC"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As a result of FBS, RX beam sweep factor can be defined as [4].</w:t>
            </w:r>
          </w:p>
          <w:p w14:paraId="54BCB5DA"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6 (Ericsson):</w:t>
            </w:r>
          </w:p>
          <w:p w14:paraId="66995B76"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RAN4 to study the requirements relevant to switching between different operations, including:</w:t>
            </w:r>
          </w:p>
          <w:p w14:paraId="2456B3F5" w14:textId="77777777" w:rsidR="00570320" w:rsidRDefault="00570320" w:rsidP="00570320">
            <w:pPr>
              <w:pStyle w:val="ListParagraph"/>
              <w:widowControl/>
              <w:numPr>
                <w:ilvl w:val="2"/>
                <w:numId w:val="47"/>
              </w:numPr>
              <w:autoSpaceDE/>
              <w:autoSpaceDN/>
              <w:adjustRightInd/>
              <w:spacing w:before="0" w:beforeAutospacing="0" w:after="120" w:line="240" w:lineRule="auto"/>
              <w:ind w:firstLineChars="0"/>
            </w:pPr>
            <w:r>
              <w:t>Transition time period when enabling and disabling FBS in Rel-19.</w:t>
            </w:r>
          </w:p>
          <w:p w14:paraId="2D427BAC" w14:textId="77777777" w:rsidR="00570320" w:rsidRDefault="00570320" w:rsidP="00570320">
            <w:pPr>
              <w:pStyle w:val="ListParagraph"/>
              <w:widowControl/>
              <w:numPr>
                <w:ilvl w:val="2"/>
                <w:numId w:val="47"/>
              </w:numPr>
              <w:autoSpaceDE/>
              <w:autoSpaceDN/>
              <w:adjustRightInd/>
              <w:spacing w:before="0" w:beforeAutospacing="0" w:after="120" w:line="240" w:lineRule="auto"/>
              <w:ind w:firstLineChars="0"/>
            </w:pPr>
            <w:r>
              <w:t>Transition time period when switching between FBS in Rel-19 and multi-Rx in Rel-18.</w:t>
            </w:r>
          </w:p>
          <w:p w14:paraId="6A8F3BC4" w14:textId="77777777" w:rsidR="00570320" w:rsidRDefault="00570320" w:rsidP="00570320">
            <w:pPr>
              <w:pStyle w:val="ListParagraph"/>
              <w:widowControl/>
              <w:numPr>
                <w:ilvl w:val="0"/>
                <w:numId w:val="47"/>
              </w:numPr>
              <w:autoSpaceDE/>
              <w:autoSpaceDN/>
              <w:adjustRightInd/>
              <w:spacing w:before="0" w:beforeAutospacing="0" w:after="120" w:line="240" w:lineRule="auto"/>
              <w:ind w:firstLineChars="0"/>
            </w:pPr>
            <w:r>
              <w:t>Proposal 7 (Samsung):</w:t>
            </w:r>
          </w:p>
          <w:p w14:paraId="13F4B695" w14:textId="77777777" w:rsidR="00570320" w:rsidRDefault="00570320" w:rsidP="00570320">
            <w:pPr>
              <w:pStyle w:val="ListParagraph"/>
              <w:widowControl/>
              <w:numPr>
                <w:ilvl w:val="1"/>
                <w:numId w:val="47"/>
              </w:numPr>
              <w:autoSpaceDE/>
              <w:autoSpaceDN/>
              <w:adjustRightInd/>
              <w:spacing w:before="0" w:beforeAutospacing="0" w:after="120" w:line="240" w:lineRule="auto"/>
              <w:ind w:firstLineChars="0"/>
            </w:pPr>
            <w:r>
              <w:t>To define the delay requirements for intra-frequency and inter-frequency measurement w/o MG for L3 multi-Rx measurement, suggest to take N=4, M=20 as the baseline</w:t>
            </w:r>
          </w:p>
          <w:p w14:paraId="559543C3" w14:textId="344BD924" w:rsidR="005079D9" w:rsidRPr="005079D9" w:rsidRDefault="00570320" w:rsidP="00570320">
            <w:pPr>
              <w:pStyle w:val="ListParagraph"/>
              <w:widowControl/>
              <w:numPr>
                <w:ilvl w:val="2"/>
                <w:numId w:val="47"/>
              </w:numPr>
              <w:autoSpaceDE/>
              <w:autoSpaceDN/>
              <w:adjustRightInd/>
              <w:spacing w:before="0" w:beforeAutospacing="0" w:after="120" w:line="240" w:lineRule="auto"/>
              <w:ind w:firstLineChars="0"/>
            </w:pPr>
            <w:r>
              <w:lastRenderedPageBreak/>
              <w:t>Whether to/How to define the other values can be based on SLS results (if necessary)</w:t>
            </w:r>
          </w:p>
        </w:tc>
      </w:tr>
    </w:tbl>
    <w:p w14:paraId="25F311DF" w14:textId="49BF674B" w:rsidR="00570320" w:rsidRDefault="00570320" w:rsidP="00570320">
      <w:pPr>
        <w:jc w:val="both"/>
      </w:pPr>
      <w:r>
        <w:lastRenderedPageBreak/>
        <w:t>Since RAN4 agreed at the last meeting that R</w:t>
      </w:r>
      <w:r w:rsidRPr="00570320">
        <w:t xml:space="preserve">AN4 </w:t>
      </w:r>
      <w:r>
        <w:t xml:space="preserve">would </w:t>
      </w:r>
      <w:r w:rsidRPr="00570320">
        <w:t>not consider simultaneous operation between L3 measurement and data reception on the same OFDM symbols</w:t>
      </w:r>
      <w:r>
        <w:t>, it is</w:t>
      </w:r>
      <w:r w:rsidR="00E921D0">
        <w:t xml:space="preserve"> </w:t>
      </w:r>
      <w:r>
        <w:t xml:space="preserve">straightforward to consider the </w:t>
      </w:r>
      <w:r w:rsidR="00E921D0">
        <w:t>solution of reduced beam sweeping factor.</w:t>
      </w:r>
      <w:r>
        <w:t xml:space="preserve"> </w:t>
      </w:r>
    </w:p>
    <w:p w14:paraId="33E852DA" w14:textId="38B9194D" w:rsidR="007274A2" w:rsidRDefault="007274A2" w:rsidP="007274A2">
      <w:pPr>
        <w:jc w:val="both"/>
        <w:rPr>
          <w:b/>
          <w:i/>
          <w:iCs/>
          <w:lang w:eastAsia="ko-KR"/>
        </w:rPr>
      </w:pPr>
      <w:r w:rsidRPr="007274A2">
        <w:rPr>
          <w:b/>
          <w:i/>
          <w:iCs/>
          <w:lang w:eastAsia="ko-KR"/>
        </w:rPr>
        <w:t xml:space="preserve">Proposal </w:t>
      </w:r>
      <w:r w:rsidR="00E921D0">
        <w:rPr>
          <w:b/>
          <w:i/>
          <w:iCs/>
          <w:lang w:eastAsia="ko-KR"/>
        </w:rPr>
        <w:t>4</w:t>
      </w:r>
      <w:r w:rsidRPr="007274A2">
        <w:rPr>
          <w:b/>
          <w:i/>
          <w:iCs/>
          <w:lang w:eastAsia="ko-KR"/>
        </w:rPr>
        <w:t xml:space="preserve">: For UE supporting </w:t>
      </w:r>
      <w:r w:rsidR="00452783">
        <w:rPr>
          <w:b/>
          <w:i/>
          <w:iCs/>
          <w:lang w:eastAsia="ko-KR"/>
        </w:rPr>
        <w:t xml:space="preserve">R19 </w:t>
      </w:r>
      <w:r w:rsidRPr="007274A2">
        <w:rPr>
          <w:b/>
          <w:i/>
          <w:iCs/>
          <w:lang w:eastAsia="ko-KR"/>
        </w:rPr>
        <w:t>multiple-Rx simultaneous reception, it is proposed to reduce L3 measurement delay by reducing Rx BSF, and Rel-18 Rx BSF reduction in L1 measurement can be used as baseline.</w:t>
      </w:r>
    </w:p>
    <w:p w14:paraId="2FEB37B6" w14:textId="06855C25" w:rsidR="007274A2" w:rsidRDefault="00B96FA2" w:rsidP="007274A2">
      <w:pPr>
        <w:rPr>
          <w:b/>
          <w:color w:val="0070C0"/>
          <w:u w:val="single"/>
          <w:lang w:eastAsia="ko-KR"/>
        </w:rPr>
      </w:pPr>
      <w:r>
        <w:rPr>
          <w:b/>
          <w:color w:val="0070C0"/>
          <w:u w:val="single"/>
          <w:lang w:eastAsia="ko-KR"/>
        </w:rPr>
        <w:t>F</w:t>
      </w:r>
      <w:r w:rsidR="007274A2">
        <w:rPr>
          <w:b/>
          <w:color w:val="0070C0"/>
          <w:u w:val="single"/>
          <w:lang w:eastAsia="ko-KR"/>
        </w:rPr>
        <w:t xml:space="preserve">eature capability of </w:t>
      </w:r>
      <w:r w:rsidR="007274A2" w:rsidRPr="00112FA9">
        <w:rPr>
          <w:b/>
          <w:color w:val="0070C0"/>
          <w:u w:val="single"/>
          <w:lang w:eastAsia="ko-KR"/>
        </w:rPr>
        <w:t>L3 measurement delay</w:t>
      </w:r>
      <w:r w:rsidR="007274A2">
        <w:rPr>
          <w:b/>
          <w:color w:val="0070C0"/>
          <w:u w:val="single"/>
          <w:lang w:eastAsia="ko-KR"/>
        </w:rPr>
        <w:t xml:space="preserve"> reduction</w:t>
      </w:r>
      <w:r w:rsidR="007274A2" w:rsidRPr="00112FA9">
        <w:rPr>
          <w:b/>
          <w:color w:val="0070C0"/>
          <w:u w:val="single"/>
          <w:lang w:eastAsia="ko-KR"/>
        </w:rPr>
        <w:t xml:space="preserve"> by optimizing </w:t>
      </w:r>
      <w:r w:rsidR="007274A2" w:rsidRPr="00684FD7">
        <w:rPr>
          <w:b/>
          <w:color w:val="0070C0"/>
          <w:u w:val="single"/>
          <w:lang w:eastAsia="ko-KR"/>
        </w:rPr>
        <w:t xml:space="preserve">Rx </w:t>
      </w:r>
      <w:r w:rsidR="007274A2">
        <w:rPr>
          <w:b/>
          <w:color w:val="0070C0"/>
          <w:u w:val="single"/>
          <w:lang w:eastAsia="ko-KR"/>
        </w:rPr>
        <w:t>BSF</w:t>
      </w:r>
    </w:p>
    <w:tbl>
      <w:tblPr>
        <w:tblStyle w:val="TableGrid"/>
        <w:tblW w:w="0" w:type="auto"/>
        <w:tblLook w:val="04A0" w:firstRow="1" w:lastRow="0" w:firstColumn="1" w:lastColumn="0" w:noHBand="0" w:noVBand="1"/>
      </w:tblPr>
      <w:tblGrid>
        <w:gridCol w:w="9629"/>
      </w:tblGrid>
      <w:tr w:rsidR="007274A2" w14:paraId="33CD01C2" w14:textId="77777777" w:rsidTr="007274A2">
        <w:tc>
          <w:tcPr>
            <w:tcW w:w="9629" w:type="dxa"/>
          </w:tcPr>
          <w:p w14:paraId="4E5D6312" w14:textId="165647D5" w:rsidR="0016301D" w:rsidRDefault="0016301D" w:rsidP="0016301D">
            <w:pPr>
              <w:rPr>
                <w:b/>
                <w:color w:val="0070C0"/>
                <w:lang w:eastAsia="ko-KR"/>
              </w:rPr>
            </w:pPr>
            <w:r w:rsidRPr="00F54BDB">
              <w:rPr>
                <w:b/>
                <w:color w:val="0070C0"/>
                <w:lang w:eastAsia="ko-KR"/>
              </w:rPr>
              <w:t>Issue 1-5: feature capability of L3 measurement delay reduction by optimizing Rx BSF</w:t>
            </w:r>
          </w:p>
          <w:p w14:paraId="6FAE7BA8" w14:textId="77777777" w:rsidR="0016301D" w:rsidRPr="00057476" w:rsidRDefault="0016301D" w:rsidP="0016301D">
            <w:pPr>
              <w:spacing w:after="120"/>
              <w:rPr>
                <w:rFonts w:eastAsia="SimSun"/>
                <w:highlight w:val="yellow"/>
              </w:rPr>
            </w:pPr>
            <w:r w:rsidRPr="00057476">
              <w:rPr>
                <w:rFonts w:eastAsia="SimSun"/>
                <w:highlight w:val="yellow"/>
              </w:rPr>
              <w:t>[Way forward]:</w:t>
            </w:r>
          </w:p>
          <w:p w14:paraId="68E2B65E" w14:textId="2B61D3DA" w:rsidR="0016301D" w:rsidRPr="0016301D" w:rsidRDefault="0016301D" w:rsidP="0016301D">
            <w:pPr>
              <w:rPr>
                <w:u w:val="single"/>
                <w:lang w:eastAsia="ko-KR"/>
              </w:rPr>
            </w:pPr>
            <w:r w:rsidRPr="00057476">
              <w:rPr>
                <w:u w:val="single"/>
                <w:lang w:eastAsia="ko-KR"/>
              </w:rPr>
              <w:t>FFS:</w:t>
            </w:r>
          </w:p>
          <w:p w14:paraId="5C7B2F7B" w14:textId="77777777" w:rsidR="0016301D" w:rsidRDefault="0016301D" w:rsidP="0016301D">
            <w:pPr>
              <w:pStyle w:val="ListParagraph"/>
              <w:widowControl/>
              <w:numPr>
                <w:ilvl w:val="0"/>
                <w:numId w:val="47"/>
              </w:numPr>
              <w:autoSpaceDE/>
              <w:autoSpaceDN/>
              <w:adjustRightInd/>
              <w:spacing w:before="0" w:beforeAutospacing="0" w:after="120" w:line="240" w:lineRule="auto"/>
              <w:ind w:firstLineChars="0"/>
            </w:pPr>
            <w:r>
              <w:t>Option 1(Apple, vivo, Nokia, Samsung):</w:t>
            </w:r>
          </w:p>
          <w:p w14:paraId="7CD95AC5" w14:textId="77777777" w:rsidR="0016301D" w:rsidRDefault="0016301D" w:rsidP="0016301D">
            <w:pPr>
              <w:pStyle w:val="ListParagraph"/>
              <w:widowControl/>
              <w:numPr>
                <w:ilvl w:val="1"/>
                <w:numId w:val="47"/>
              </w:numPr>
              <w:autoSpaceDE/>
              <w:autoSpaceDN/>
              <w:adjustRightInd/>
              <w:spacing w:before="0" w:beforeAutospacing="0" w:after="120" w:line="240" w:lineRule="auto"/>
              <w:ind w:firstLineChars="0"/>
            </w:pPr>
            <w:r>
              <w:t xml:space="preserve">RAN4 to introduce a new individual optional capability for L3 BSF reduction due to multi-Rx operation in R19. </w:t>
            </w:r>
          </w:p>
          <w:p w14:paraId="397C36A5" w14:textId="77777777" w:rsidR="0016301D" w:rsidRDefault="0016301D" w:rsidP="0016301D">
            <w:pPr>
              <w:pStyle w:val="ListParagraph"/>
              <w:widowControl/>
              <w:numPr>
                <w:ilvl w:val="1"/>
                <w:numId w:val="47"/>
              </w:numPr>
              <w:autoSpaceDE/>
              <w:autoSpaceDN/>
              <w:adjustRightInd/>
              <w:spacing w:before="0" w:beforeAutospacing="0" w:after="120" w:line="240" w:lineRule="auto"/>
              <w:ind w:firstLineChars="0"/>
            </w:pPr>
            <w:r>
              <w:t>Option 1a(Apple): The detailed definition can be postponed to the end of the core part discussion.</w:t>
            </w:r>
          </w:p>
          <w:p w14:paraId="6D49342D" w14:textId="77777777" w:rsidR="0016301D" w:rsidRDefault="0016301D" w:rsidP="0016301D">
            <w:pPr>
              <w:pStyle w:val="ListParagraph"/>
              <w:widowControl/>
              <w:numPr>
                <w:ilvl w:val="0"/>
                <w:numId w:val="47"/>
              </w:numPr>
              <w:autoSpaceDE/>
              <w:autoSpaceDN/>
              <w:adjustRightInd/>
              <w:spacing w:before="0" w:beforeAutospacing="0" w:after="120" w:line="240" w:lineRule="auto"/>
              <w:ind w:firstLineChars="0"/>
            </w:pPr>
            <w:r w:rsidRPr="00BE0AD7">
              <w:t xml:space="preserve">Option </w:t>
            </w:r>
            <w:r>
              <w:t>2(</w:t>
            </w:r>
            <w:proofErr w:type="spellStart"/>
            <w:r>
              <w:t>Eircsson</w:t>
            </w:r>
            <w:proofErr w:type="spellEnd"/>
            <w:r>
              <w:t>):</w:t>
            </w:r>
          </w:p>
          <w:p w14:paraId="1AE3E4CB" w14:textId="76801991" w:rsidR="007274A2" w:rsidRPr="007274A2" w:rsidRDefault="0016301D" w:rsidP="0016301D">
            <w:pPr>
              <w:pStyle w:val="ListParagraph"/>
              <w:widowControl/>
              <w:numPr>
                <w:ilvl w:val="1"/>
                <w:numId w:val="47"/>
              </w:numPr>
              <w:autoSpaceDE/>
              <w:autoSpaceDN/>
              <w:adjustRightInd/>
              <w:spacing w:before="0" w:beforeAutospacing="0" w:after="120" w:line="240" w:lineRule="auto"/>
              <w:ind w:firstLineChars="0"/>
            </w:pPr>
            <w:r w:rsidRPr="00BE0AD7">
              <w:t xml:space="preserve">To support FBS, RAN4 to check if those capabilities for multi-Rx in Rel-18, e.g., faster RX beam sweeping, enhanced scheduling and measurement restrictions and multi-Rx preference indication, can be used directly.  If the NW indicates FBS and multi-RX in Rel-18 </w:t>
            </w:r>
            <w:r>
              <w:t xml:space="preserve">is </w:t>
            </w:r>
            <w:r w:rsidRPr="00BE0AD7">
              <w:t xml:space="preserve">not </w:t>
            </w:r>
            <w:r>
              <w:t xml:space="preserve">enabled </w:t>
            </w:r>
            <w:r w:rsidRPr="00BE0AD7">
              <w:t>parallelly, we can observe the possibility of reusing at least part of such capabilities.</w:t>
            </w:r>
          </w:p>
        </w:tc>
      </w:tr>
    </w:tbl>
    <w:p w14:paraId="44AF5E38" w14:textId="77777777" w:rsidR="0016301D" w:rsidRDefault="0016301D" w:rsidP="007274A2">
      <w:pPr>
        <w:jc w:val="both"/>
      </w:pPr>
    </w:p>
    <w:p w14:paraId="6DC5097F" w14:textId="2870B77D" w:rsidR="007274A2" w:rsidRDefault="0016301D" w:rsidP="007274A2">
      <w:pPr>
        <w:jc w:val="both"/>
      </w:pPr>
      <w:r>
        <w:t>We</w:t>
      </w:r>
      <w:r w:rsidR="007274A2" w:rsidRPr="007274A2">
        <w:t xml:space="preserve"> share the same view with companies that a new capability is needed for this L3 Rx BSF reduction feature. The main reason is</w:t>
      </w:r>
      <w:r>
        <w:t xml:space="preserve"> that </w:t>
      </w:r>
      <w:r w:rsidR="007274A2" w:rsidRPr="007274A2">
        <w:t xml:space="preserve">different from R18 FR2 multi-Rx WI and R18 FR2 </w:t>
      </w:r>
      <w:proofErr w:type="spellStart"/>
      <w:r w:rsidR="007274A2" w:rsidRPr="007274A2">
        <w:t>SCell</w:t>
      </w:r>
      <w:proofErr w:type="spellEnd"/>
      <w:r w:rsidR="007274A2" w:rsidRPr="007274A2">
        <w:t xml:space="preserve"> activation enhancement, this R19 feature shall be used for both L3 serving and neighbor cell measurement. </w:t>
      </w:r>
      <w:r w:rsidR="007274A2">
        <w:t>We are also fine to delay this capability discussion to the end of the core part as legacy procedure.</w:t>
      </w:r>
    </w:p>
    <w:p w14:paraId="571D75CE" w14:textId="7BCB56FA" w:rsidR="009D2D55" w:rsidRPr="007274A2" w:rsidRDefault="007274A2" w:rsidP="007274A2">
      <w:pPr>
        <w:jc w:val="both"/>
        <w:rPr>
          <w:b/>
          <w:i/>
          <w:iCs/>
          <w:lang w:eastAsia="ko-KR"/>
        </w:rPr>
      </w:pPr>
      <w:r w:rsidRPr="007274A2">
        <w:rPr>
          <w:b/>
          <w:i/>
          <w:iCs/>
          <w:lang w:eastAsia="ko-KR"/>
        </w:rPr>
        <w:t xml:space="preserve">Proposal </w:t>
      </w:r>
      <w:r w:rsidR="0016301D">
        <w:rPr>
          <w:b/>
          <w:i/>
          <w:iCs/>
          <w:lang w:eastAsia="ko-KR"/>
        </w:rPr>
        <w:t>5</w:t>
      </w:r>
      <w:r w:rsidRPr="007274A2">
        <w:rPr>
          <w:b/>
          <w:i/>
          <w:iCs/>
          <w:lang w:eastAsia="ko-KR"/>
        </w:rPr>
        <w:t xml:space="preserve">: RAN4 </w:t>
      </w:r>
      <w:r w:rsidR="00B96FA2">
        <w:rPr>
          <w:b/>
          <w:i/>
          <w:iCs/>
          <w:lang w:eastAsia="ko-KR"/>
        </w:rPr>
        <w:t xml:space="preserve">is </w:t>
      </w:r>
      <w:r w:rsidRPr="007274A2">
        <w:rPr>
          <w:b/>
          <w:i/>
          <w:iCs/>
          <w:lang w:eastAsia="ko-KR"/>
        </w:rPr>
        <w:t xml:space="preserve">to introduce a new individual capability for L3 </w:t>
      </w:r>
      <w:r>
        <w:rPr>
          <w:b/>
          <w:i/>
          <w:iCs/>
          <w:lang w:eastAsia="ko-KR"/>
        </w:rPr>
        <w:t>BSF</w:t>
      </w:r>
      <w:r w:rsidRPr="007274A2">
        <w:rPr>
          <w:b/>
          <w:i/>
          <w:iCs/>
          <w:lang w:eastAsia="ko-KR"/>
        </w:rPr>
        <w:t xml:space="preserve"> reduction due to multi-Rx operation</w:t>
      </w:r>
      <w:r w:rsidR="000D2C3C">
        <w:rPr>
          <w:b/>
          <w:i/>
          <w:iCs/>
          <w:lang w:eastAsia="ko-KR"/>
        </w:rPr>
        <w:t xml:space="preserve"> in R19</w:t>
      </w:r>
      <w:r w:rsidRPr="007274A2">
        <w:rPr>
          <w:b/>
          <w:i/>
          <w:iCs/>
          <w:lang w:eastAsia="ko-KR"/>
        </w:rPr>
        <w:t xml:space="preserve">. </w:t>
      </w:r>
      <w:r w:rsidR="00B96FA2">
        <w:rPr>
          <w:b/>
          <w:i/>
          <w:iCs/>
          <w:lang w:eastAsia="ko-KR"/>
        </w:rPr>
        <w:t xml:space="preserve">The detailed definition can be postponed to </w:t>
      </w:r>
      <w:r w:rsidRPr="007274A2">
        <w:rPr>
          <w:b/>
          <w:i/>
          <w:iCs/>
          <w:lang w:eastAsia="ko-KR"/>
        </w:rPr>
        <w:t>the end of the core part</w:t>
      </w:r>
      <w:r w:rsidR="00B96FA2">
        <w:rPr>
          <w:b/>
          <w:i/>
          <w:iCs/>
          <w:lang w:eastAsia="ko-KR"/>
        </w:rPr>
        <w:t xml:space="preserve"> discussion.</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45ADBEBA" w14:textId="77777777" w:rsidR="00557198" w:rsidRDefault="00557198" w:rsidP="00557198">
      <w:pPr>
        <w:autoSpaceDE/>
        <w:autoSpaceDN/>
        <w:adjustRightInd/>
        <w:spacing w:before="0" w:beforeAutospacing="0"/>
        <w:rPr>
          <w:b/>
          <w:bCs/>
          <w:i/>
          <w:iCs/>
        </w:rPr>
      </w:pPr>
      <w:r w:rsidRPr="00FA6BD4">
        <w:rPr>
          <w:rFonts w:eastAsia="SimSun"/>
          <w:b/>
          <w:bCs/>
          <w:i/>
          <w:iCs/>
          <w:color w:val="000000" w:themeColor="text1"/>
        </w:rPr>
        <w:t>Proposal 1:</w:t>
      </w:r>
      <w:r>
        <w:rPr>
          <w:rFonts w:eastAsia="SimSun"/>
          <w:b/>
          <w:bCs/>
          <w:i/>
          <w:iCs/>
          <w:color w:val="000000" w:themeColor="text1"/>
        </w:rPr>
        <w:t xml:space="preserve"> Either option is OK. To consider forward compatibility where the specified requirement can apply to CA case, Option B, i.e., one searcher assumption, is slightly preferred.</w:t>
      </w:r>
    </w:p>
    <w:p w14:paraId="424462D9" w14:textId="77777777" w:rsidR="00557198" w:rsidRPr="00012420" w:rsidRDefault="00557198" w:rsidP="00557198">
      <w:pPr>
        <w:autoSpaceDE/>
        <w:autoSpaceDN/>
        <w:adjustRightInd/>
        <w:spacing w:before="0" w:beforeAutospacing="0"/>
        <w:rPr>
          <w:b/>
          <w:bCs/>
          <w:i/>
          <w:iCs/>
        </w:rPr>
      </w:pPr>
      <w:r>
        <w:rPr>
          <w:b/>
          <w:bCs/>
          <w:i/>
          <w:iCs/>
        </w:rPr>
        <w:t>Proposal 2: I</w:t>
      </w:r>
      <w:r w:rsidRPr="00F12F43">
        <w:rPr>
          <w:b/>
          <w:bCs/>
          <w:i/>
          <w:iCs/>
        </w:rPr>
        <w:t xml:space="preserve">t is possible for the UE to process both samples (one from each panel) within one SMTC periodicity. Therefore, it is OK to only consider some additional processing time after the </w:t>
      </w:r>
      <w:r w:rsidRPr="00F12F43">
        <w:rPr>
          <w:b/>
          <w:bCs/>
          <w:i/>
          <w:iCs/>
        </w:rPr>
        <w:lastRenderedPageBreak/>
        <w:t>last SMTC periodicity. In that regard, Option 5 can be used as a starting point for further discussion.</w:t>
      </w:r>
    </w:p>
    <w:p w14:paraId="2D2004E2" w14:textId="77777777" w:rsidR="00557198" w:rsidRDefault="00557198" w:rsidP="00557198">
      <w:pPr>
        <w:autoSpaceDE/>
        <w:autoSpaceDN/>
        <w:adjustRightInd/>
        <w:spacing w:before="0" w:beforeAutospacing="0"/>
        <w:rPr>
          <w:b/>
          <w:bCs/>
          <w:i/>
          <w:iCs/>
        </w:rPr>
      </w:pPr>
      <w:r>
        <w:rPr>
          <w:b/>
          <w:bCs/>
          <w:i/>
          <w:iCs/>
        </w:rPr>
        <w:t>Proposal 3:</w:t>
      </w:r>
      <w:r>
        <w:t xml:space="preserve"> </w:t>
      </w:r>
      <w:r>
        <w:rPr>
          <w:b/>
          <w:bCs/>
          <w:i/>
          <w:iCs/>
        </w:rPr>
        <w:t>C</w:t>
      </w:r>
      <w:r w:rsidRPr="005A656A">
        <w:rPr>
          <w:b/>
          <w:bCs/>
          <w:i/>
          <w:iCs/>
        </w:rPr>
        <w:t>onditional trigger mechanism</w:t>
      </w:r>
      <w:r>
        <w:rPr>
          <w:b/>
          <w:bCs/>
          <w:i/>
          <w:iCs/>
        </w:rPr>
        <w:t xml:space="preserve"> is preferred</w:t>
      </w:r>
      <w:r w:rsidRPr="005A656A">
        <w:rPr>
          <w:b/>
          <w:bCs/>
          <w:i/>
          <w:iCs/>
        </w:rPr>
        <w:t>, in which UE power consumption, UE location</w:t>
      </w:r>
      <w:r>
        <w:rPr>
          <w:b/>
          <w:bCs/>
          <w:i/>
          <w:iCs/>
        </w:rPr>
        <w:t xml:space="preserve">, </w:t>
      </w:r>
      <w:r w:rsidRPr="005A656A">
        <w:rPr>
          <w:b/>
          <w:bCs/>
          <w:i/>
          <w:iCs/>
        </w:rPr>
        <w:t xml:space="preserve">UE mobility </w:t>
      </w:r>
      <w:r>
        <w:rPr>
          <w:b/>
          <w:bCs/>
          <w:i/>
          <w:iCs/>
        </w:rPr>
        <w:t xml:space="preserve">and UE QoS requirements </w:t>
      </w:r>
      <w:r w:rsidRPr="005A656A">
        <w:rPr>
          <w:b/>
          <w:bCs/>
          <w:i/>
          <w:iCs/>
        </w:rPr>
        <w:t>can be considered.</w:t>
      </w:r>
    </w:p>
    <w:p w14:paraId="74E98B0F" w14:textId="642EE8A8" w:rsidR="00557198" w:rsidRDefault="00557198" w:rsidP="00557198">
      <w:pPr>
        <w:jc w:val="both"/>
        <w:rPr>
          <w:b/>
          <w:i/>
          <w:iCs/>
          <w:lang w:eastAsia="ko-KR"/>
        </w:rPr>
      </w:pPr>
      <w:r w:rsidRPr="007274A2">
        <w:rPr>
          <w:b/>
          <w:i/>
          <w:iCs/>
          <w:lang w:eastAsia="ko-KR"/>
        </w:rPr>
        <w:t xml:space="preserve">Proposal </w:t>
      </w:r>
      <w:r>
        <w:rPr>
          <w:b/>
          <w:i/>
          <w:iCs/>
          <w:lang w:eastAsia="ko-KR"/>
        </w:rPr>
        <w:t>4</w:t>
      </w:r>
      <w:r w:rsidRPr="007274A2">
        <w:rPr>
          <w:b/>
          <w:i/>
          <w:iCs/>
          <w:lang w:eastAsia="ko-KR"/>
        </w:rPr>
        <w:t xml:space="preserve">: For UE supporting </w:t>
      </w:r>
      <w:r w:rsidR="00452783">
        <w:rPr>
          <w:b/>
          <w:i/>
          <w:iCs/>
          <w:lang w:eastAsia="ko-KR"/>
        </w:rPr>
        <w:t xml:space="preserve">R19 </w:t>
      </w:r>
      <w:r w:rsidRPr="007274A2">
        <w:rPr>
          <w:b/>
          <w:i/>
          <w:iCs/>
          <w:lang w:eastAsia="ko-KR"/>
        </w:rPr>
        <w:t>multiple-Rx simultaneous reception, it is proposed to reduce L3 measurement delay by reducing Rx BSF, and Rel-18 Rx BSF reduction in L1 measurement can be used as baseline.</w:t>
      </w:r>
    </w:p>
    <w:p w14:paraId="1EB38218" w14:textId="76E38552" w:rsidR="00557198" w:rsidRDefault="00557198" w:rsidP="00557198">
      <w:pPr>
        <w:jc w:val="both"/>
        <w:rPr>
          <w:b/>
          <w:i/>
          <w:iCs/>
          <w:lang w:eastAsia="ko-KR"/>
        </w:rPr>
      </w:pPr>
      <w:r w:rsidRPr="007274A2">
        <w:rPr>
          <w:b/>
          <w:i/>
          <w:iCs/>
          <w:lang w:eastAsia="ko-KR"/>
        </w:rPr>
        <w:t xml:space="preserve">Proposal </w:t>
      </w:r>
      <w:r>
        <w:rPr>
          <w:b/>
          <w:i/>
          <w:iCs/>
          <w:lang w:eastAsia="ko-KR"/>
        </w:rPr>
        <w:t>5</w:t>
      </w:r>
      <w:r w:rsidRPr="007274A2">
        <w:rPr>
          <w:b/>
          <w:i/>
          <w:iCs/>
          <w:lang w:eastAsia="ko-KR"/>
        </w:rPr>
        <w:t xml:space="preserve">: RAN4 </w:t>
      </w:r>
      <w:r>
        <w:rPr>
          <w:b/>
          <w:i/>
          <w:iCs/>
          <w:lang w:eastAsia="ko-KR"/>
        </w:rPr>
        <w:t xml:space="preserve">is </w:t>
      </w:r>
      <w:r w:rsidRPr="007274A2">
        <w:rPr>
          <w:b/>
          <w:i/>
          <w:iCs/>
          <w:lang w:eastAsia="ko-KR"/>
        </w:rPr>
        <w:t xml:space="preserve">to introduce a new individual capability for L3 </w:t>
      </w:r>
      <w:r>
        <w:rPr>
          <w:b/>
          <w:i/>
          <w:iCs/>
          <w:lang w:eastAsia="ko-KR"/>
        </w:rPr>
        <w:t>BSF</w:t>
      </w:r>
      <w:r w:rsidRPr="007274A2">
        <w:rPr>
          <w:b/>
          <w:i/>
          <w:iCs/>
          <w:lang w:eastAsia="ko-KR"/>
        </w:rPr>
        <w:t xml:space="preserve"> reduction due to multi-Rx operation</w:t>
      </w:r>
      <w:r>
        <w:rPr>
          <w:b/>
          <w:i/>
          <w:iCs/>
          <w:lang w:eastAsia="ko-KR"/>
        </w:rPr>
        <w:t xml:space="preserve"> in R19</w:t>
      </w:r>
      <w:r w:rsidRPr="007274A2">
        <w:rPr>
          <w:b/>
          <w:i/>
          <w:iCs/>
          <w:lang w:eastAsia="ko-KR"/>
        </w:rPr>
        <w:t xml:space="preserve">. </w:t>
      </w:r>
      <w:r>
        <w:rPr>
          <w:b/>
          <w:i/>
          <w:iCs/>
          <w:lang w:eastAsia="ko-KR"/>
        </w:rPr>
        <w:t xml:space="preserve">The detailed definition can be postponed to </w:t>
      </w:r>
      <w:r w:rsidRPr="007274A2">
        <w:rPr>
          <w:b/>
          <w:i/>
          <w:iCs/>
          <w:lang w:eastAsia="ko-KR"/>
        </w:rPr>
        <w:t>the end of the core part</w:t>
      </w:r>
      <w:r>
        <w:rPr>
          <w:b/>
          <w:i/>
          <w:iCs/>
          <w:lang w:eastAsia="ko-KR"/>
        </w:rPr>
        <w:t xml:space="preserve"> discussion.</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2E2AA0D4" w:rsidR="009D56DB" w:rsidRPr="009D56DB" w:rsidRDefault="009D56DB" w:rsidP="009D56DB">
      <w:r w:rsidRPr="006B12F3">
        <w:t xml:space="preserve">[1] </w:t>
      </w:r>
      <w:hyperlink r:id="rId8" w:history="1">
        <w:r w:rsidR="006B12F3" w:rsidRPr="006B12F3">
          <w:t>R4-24</w:t>
        </w:r>
      </w:hyperlink>
      <w:r w:rsidR="00CB4EB5">
        <w:t>1</w:t>
      </w:r>
      <w:r w:rsidR="006D3D55">
        <w:t>4026</w:t>
      </w:r>
      <w:r w:rsidR="006B12F3" w:rsidRPr="006B12F3">
        <w:t xml:space="preserve">, </w:t>
      </w:r>
      <w:r w:rsidR="006D3D55" w:rsidRPr="006D3D55">
        <w:t>WF for NR_RRM_Ph5_Part1</w:t>
      </w:r>
      <w:r w:rsidR="006860D8" w:rsidRPr="006B12F3">
        <w:t xml:space="preserve">, </w:t>
      </w:r>
      <w:r w:rsidR="006B12F3" w:rsidRPr="006B12F3">
        <w:t>Apple</w:t>
      </w:r>
      <w:r w:rsidR="006860D8" w:rsidRPr="006B12F3">
        <w:t>, RAN</w:t>
      </w:r>
      <w:r w:rsidR="006B12F3" w:rsidRPr="006B12F3">
        <w:t>4#11</w:t>
      </w:r>
      <w:r w:rsidR="006D3D55">
        <w:t>2</w:t>
      </w:r>
    </w:p>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C5F73" w14:textId="77777777" w:rsidR="007D51B3" w:rsidRDefault="007D51B3">
      <w:pPr>
        <w:spacing w:after="0"/>
      </w:pPr>
      <w:r>
        <w:separator/>
      </w:r>
    </w:p>
  </w:endnote>
  <w:endnote w:type="continuationSeparator" w:id="0">
    <w:p w14:paraId="24608020" w14:textId="77777777" w:rsidR="007D51B3" w:rsidRDefault="007D51B3">
      <w:pPr>
        <w:spacing w:after="0"/>
      </w:pPr>
      <w:r>
        <w:continuationSeparator/>
      </w:r>
    </w:p>
  </w:endnote>
  <w:endnote w:type="continuationNotice" w:id="1">
    <w:p w14:paraId="5A75B87E" w14:textId="77777777" w:rsidR="007D51B3" w:rsidRDefault="007D5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6B6C4" w14:textId="77777777" w:rsidR="007D51B3" w:rsidRDefault="007D51B3">
      <w:pPr>
        <w:spacing w:after="0"/>
      </w:pPr>
      <w:r>
        <w:separator/>
      </w:r>
    </w:p>
  </w:footnote>
  <w:footnote w:type="continuationSeparator" w:id="0">
    <w:p w14:paraId="3F0D3B05" w14:textId="77777777" w:rsidR="007D51B3" w:rsidRDefault="007D51B3">
      <w:pPr>
        <w:spacing w:after="0"/>
      </w:pPr>
      <w:r>
        <w:continuationSeparator/>
      </w:r>
    </w:p>
  </w:footnote>
  <w:footnote w:type="continuationNotice" w:id="1">
    <w:p w14:paraId="3D9E03BD" w14:textId="77777777" w:rsidR="007D51B3" w:rsidRDefault="007D5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2"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5"/>
  </w:num>
  <w:num w:numId="5" w16cid:durableId="119546098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6"/>
  </w:num>
  <w:num w:numId="8" w16cid:durableId="1366058220">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58"/>
  </w:num>
  <w:num w:numId="15" w16cid:durableId="460079133">
    <w:abstractNumId w:val="26"/>
  </w:num>
  <w:num w:numId="16" w16cid:durableId="276446526">
    <w:abstractNumId w:val="57"/>
  </w:num>
  <w:num w:numId="17" w16cid:durableId="1118335681">
    <w:abstractNumId w:val="22"/>
  </w:num>
  <w:num w:numId="18" w16cid:durableId="2138790634">
    <w:abstractNumId w:val="63"/>
  </w:num>
  <w:num w:numId="19" w16cid:durableId="871263985">
    <w:abstractNumId w:val="50"/>
  </w:num>
  <w:num w:numId="20" w16cid:durableId="503979282">
    <w:abstractNumId w:val="52"/>
  </w:num>
  <w:num w:numId="21" w16cid:durableId="698748926">
    <w:abstractNumId w:val="10"/>
  </w:num>
  <w:num w:numId="22" w16cid:durableId="75826173">
    <w:abstractNumId w:val="42"/>
  </w:num>
  <w:num w:numId="23" w16cid:durableId="2096512629">
    <w:abstractNumId w:val="25"/>
  </w:num>
  <w:num w:numId="24" w16cid:durableId="2061901449">
    <w:abstractNumId w:val="43"/>
  </w:num>
  <w:num w:numId="25" w16cid:durableId="272517434">
    <w:abstractNumId w:val="61"/>
  </w:num>
  <w:num w:numId="26" w16cid:durableId="123037006">
    <w:abstractNumId w:val="21"/>
  </w:num>
  <w:num w:numId="27" w16cid:durableId="1118797727">
    <w:abstractNumId w:val="36"/>
  </w:num>
  <w:num w:numId="28" w16cid:durableId="1375735898">
    <w:abstractNumId w:val="7"/>
  </w:num>
  <w:num w:numId="29" w16cid:durableId="1659262811">
    <w:abstractNumId w:val="60"/>
  </w:num>
  <w:num w:numId="30" w16cid:durableId="1052773568">
    <w:abstractNumId w:val="64"/>
  </w:num>
  <w:num w:numId="31" w16cid:durableId="1266771755">
    <w:abstractNumId w:val="16"/>
  </w:num>
  <w:num w:numId="32" w16cid:durableId="959990827">
    <w:abstractNumId w:val="41"/>
  </w:num>
  <w:num w:numId="33" w16cid:durableId="1030061019">
    <w:abstractNumId w:val="39"/>
  </w:num>
  <w:num w:numId="34" w16cid:durableId="200678134">
    <w:abstractNumId w:val="37"/>
  </w:num>
  <w:num w:numId="35" w16cid:durableId="670137581">
    <w:abstractNumId w:val="19"/>
  </w:num>
  <w:num w:numId="36" w16cid:durableId="1612201060">
    <w:abstractNumId w:val="40"/>
  </w:num>
  <w:num w:numId="37" w16cid:durableId="412819145">
    <w:abstractNumId w:val="55"/>
  </w:num>
  <w:num w:numId="38" w16cid:durableId="2092072177">
    <w:abstractNumId w:val="66"/>
  </w:num>
  <w:num w:numId="39" w16cid:durableId="1945917103">
    <w:abstractNumId w:val="33"/>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5"/>
  </w:num>
  <w:num w:numId="47" w16cid:durableId="149255719">
    <w:abstractNumId w:val="51"/>
  </w:num>
  <w:num w:numId="48" w16cid:durableId="993993615">
    <w:abstractNumId w:val="48"/>
  </w:num>
  <w:num w:numId="49" w16cid:durableId="1611352692">
    <w:abstractNumId w:val="67"/>
  </w:num>
  <w:num w:numId="50" w16cid:durableId="161118814">
    <w:abstractNumId w:val="11"/>
  </w:num>
  <w:num w:numId="51" w16cid:durableId="97992680">
    <w:abstractNumId w:val="0"/>
  </w:num>
  <w:num w:numId="52" w16cid:durableId="1426807891">
    <w:abstractNumId w:val="20"/>
  </w:num>
  <w:num w:numId="53" w16cid:durableId="569540244">
    <w:abstractNumId w:val="28"/>
  </w:num>
  <w:num w:numId="54" w16cid:durableId="1700619509">
    <w:abstractNumId w:val="30"/>
  </w:num>
  <w:num w:numId="55" w16cid:durableId="530188826">
    <w:abstractNumId w:val="49"/>
  </w:num>
  <w:num w:numId="56" w16cid:durableId="1819564499">
    <w:abstractNumId w:val="24"/>
  </w:num>
  <w:num w:numId="57" w16cid:durableId="2137216427">
    <w:abstractNumId w:val="31"/>
  </w:num>
  <w:num w:numId="58" w16cid:durableId="1082140733">
    <w:abstractNumId w:val="12"/>
  </w:num>
  <w:num w:numId="59" w16cid:durableId="1983462274">
    <w:abstractNumId w:val="23"/>
  </w:num>
  <w:num w:numId="60" w16cid:durableId="1457409677">
    <w:abstractNumId w:val="45"/>
  </w:num>
  <w:num w:numId="61" w16cid:durableId="1937445521">
    <w:abstractNumId w:val="54"/>
  </w:num>
  <w:num w:numId="62" w16cid:durableId="80879075">
    <w:abstractNumId w:val="44"/>
  </w:num>
  <w:num w:numId="63" w16cid:durableId="1316569750">
    <w:abstractNumId w:val="34"/>
  </w:num>
  <w:num w:numId="64" w16cid:durableId="1832595133">
    <w:abstractNumId w:val="38"/>
  </w:num>
  <w:num w:numId="65" w16cid:durableId="833645931">
    <w:abstractNumId w:val="8"/>
  </w:num>
  <w:num w:numId="66" w16cid:durableId="2063484805">
    <w:abstractNumId w:val="62"/>
  </w:num>
  <w:num w:numId="67" w16cid:durableId="321350569">
    <w:abstractNumId w:val="56"/>
  </w:num>
  <w:num w:numId="68" w16cid:durableId="1232811557">
    <w:abstractNumId w:val="53"/>
  </w:num>
  <w:num w:numId="69" w16cid:durableId="847596707">
    <w:abstractNumId w:val="47"/>
  </w:num>
  <w:num w:numId="70" w16cid:durableId="1104375771">
    <w:abstractNumId w:val="27"/>
  </w:num>
  <w:num w:numId="71" w16cid:durableId="12595608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60AE"/>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bis/Inbox/R4-24063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91</TotalTime>
  <Pages>7</Pages>
  <Words>2320</Words>
  <Characters>13226</Characters>
  <Application>Microsoft Office Word</Application>
  <DocSecurity>0</DocSecurity>
  <Lines>110</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29</cp:revision>
  <cp:lastPrinted>2016-08-05T18:54:00Z</cp:lastPrinted>
  <dcterms:created xsi:type="dcterms:W3CDTF">2024-09-30T04:43:00Z</dcterms:created>
  <dcterms:modified xsi:type="dcterms:W3CDTF">2024-10-06T23:23:00Z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